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Content>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3770D" w:rsidP="00895ABF">
      <w:pPr>
        <w:pStyle w:val="Corpodetexto"/>
        <w:spacing w:line="200" w:lineRule="atLeast"/>
        <w:ind w:left="4595"/>
        <w:rPr>
          <w:b/>
          <w:bCs/>
          <w:color w:val="auto"/>
          <w:szCs w:val="22"/>
        </w:rPr>
      </w:pPr>
      <w:r w:rsidRPr="0083770D">
        <w:rPr>
          <w:b/>
          <w:bCs/>
          <w:color w:val="auto"/>
          <w:szCs w:val="22"/>
        </w:rPr>
        <w:t>CONTRATAÇÃO DE EMPRESA ESPECIALIZADA NOS SERVIÇOS DE LOCAÇÃO E INSTALAÇÃO DE BRINQUEDOS DE FESTA, SERVIÇO DE ANIMADORES DE FESTA COM ATIVIDADES DIRIGIDAS E PINTURA FACIAL, COM OFERTA DE PIPOCA, PICOLÉ E ALGODÃO DOCE, INCLUINDO O FORNECIMENTO DE INSUMOS NECESSÁRIOS À EXECUÇÃO</w:t>
      </w:r>
      <w:r>
        <w:rPr>
          <w:b/>
          <w:bCs/>
          <w:color w:val="auto"/>
          <w:szCs w:val="22"/>
        </w:rPr>
        <w:t xml:space="preserve"> </w:t>
      </w:r>
      <w:r w:rsidR="00302E4F" w:rsidRPr="00835FA0">
        <w:rPr>
          <w:b/>
          <w:bCs/>
          <w:color w:val="auto"/>
          <w:szCs w:val="22"/>
        </w:rPr>
        <w:t>QUE</w:t>
      </w:r>
      <w:r w:rsidR="00302E4F" w:rsidRPr="00280327">
        <w:rPr>
          <w:b/>
          <w:bCs/>
          <w:color w:val="auto"/>
          <w:szCs w:val="22"/>
        </w:rPr>
        <w:t xml:space="preserve"> </w:t>
      </w:r>
      <w:r w:rsidR="00AF5A0E" w:rsidRPr="00280327">
        <w:rPr>
          <w:b/>
          <w:bCs/>
          <w:color w:val="auto"/>
          <w:szCs w:val="22"/>
        </w:rPr>
        <w:t xml:space="preserve">ENTRE SI CELEBRAM </w:t>
      </w:r>
      <w:r w:rsidR="00895ABF" w:rsidRPr="00280327">
        <w:rPr>
          <w:b/>
          <w:bCs/>
          <w:color w:val="auto"/>
          <w:szCs w:val="22"/>
        </w:rPr>
        <w:t xml:space="preserve">O </w:t>
      </w:r>
      <w:r w:rsidR="00895ABF" w:rsidRPr="00CD5D63">
        <w:rPr>
          <w:b/>
          <w:bCs/>
          <w:color w:val="auto"/>
          <w:szCs w:val="22"/>
        </w:rPr>
        <w:t xml:space="preserve">FUNDO MUNICIPAL DE EDUCAÇÃO </w:t>
      </w:r>
      <w:r w:rsidR="00895ABF" w:rsidRPr="00280327">
        <w:rPr>
          <w:b/>
          <w:bCs/>
          <w:color w:val="auto"/>
          <w:szCs w:val="22"/>
        </w:rPr>
        <w:t xml:space="preserve">E A EMPRESA </w:t>
      </w:r>
      <w:bookmarkStart w:id="2" w:name="Empresa"/>
      <w:sdt>
        <w:sdtPr>
          <w:rPr>
            <w:b/>
            <w:bCs/>
            <w:color w:val="auto"/>
            <w:szCs w:val="22"/>
          </w:rPr>
          <w:id w:val="-1758051272"/>
          <w:placeholder>
            <w:docPart w:val="7DFEED154D7D4091934A1F7D6F89DD42"/>
          </w:placeholder>
          <w:showingPlcHdr/>
        </w:sdtPr>
        <w:sdtContent>
          <w:r w:rsidR="00895ABF" w:rsidRPr="00280327">
            <w:rPr>
              <w:rStyle w:val="TextodoEspaoReservado"/>
              <w:color w:val="C00000"/>
              <w:szCs w:val="22"/>
            </w:rPr>
            <w:t>ADICIONAR NOME DA EMPRESA</w:t>
          </w:r>
          <w:proofErr w:type="gramStart"/>
        </w:sdtContent>
      </w:sdt>
      <w:bookmarkEnd w:id="2"/>
      <w:proofErr w:type="gramEnd"/>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84232714"/>
          <w:placeholder>
            <w:docPart w:val="63ED5C49E1A54BDF9A2CAA9E5E5B5BD9"/>
          </w:placeholder>
          <w:showingPlcHdr/>
        </w:sdtPr>
        <w:sdtContent>
          <w:r w:rsidR="005E0FF6" w:rsidRPr="005E0FF6">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2126493262"/>
          <w:placeholder>
            <w:docPart w:val="63D4EE25F09A4A5DBBB93806D4E4A7F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E0FF6" w:rsidRPr="005E0FF6">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856186767"/>
          <w:placeholder>
            <w:docPart w:val="2B115E9176F04EA4B5448EBC610B1759"/>
          </w:placeholder>
        </w:sdtPr>
        <w:sdtEndPr>
          <w:rPr>
            <w:b/>
          </w:rPr>
        </w:sdtEndPr>
        <w:sdtContent>
          <w:r w:rsidR="005E0FF6" w:rsidRPr="005E0FF6">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83770D">
            <w:rPr>
              <w:color w:val="auto"/>
              <w:szCs w:val="22"/>
            </w:rPr>
            <w:t>MENOR PREÇO POR LOTE</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83770D">
        <w:rPr>
          <w:color w:val="auto"/>
          <w:szCs w:val="22"/>
        </w:rPr>
        <w:t>1.262/202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sidR="0083770D">
        <w:rPr>
          <w:color w:val="auto"/>
          <w:szCs w:val="22"/>
        </w:rPr>
        <w:t xml:space="preserve"> é a </w:t>
      </w:r>
      <w:r w:rsidR="0083770D" w:rsidRPr="0083770D">
        <w:rPr>
          <w:color w:val="auto"/>
          <w:szCs w:val="22"/>
        </w:rPr>
        <w:t>contratação de Empresa especializada nos serviços de Locação e Instalação de brinquedos de festa, serviço de animadores de festa com atividades dirigidas e pintura facial, com oferta de pipoca, picolé e algodão doce, incluindo o fornecimento de insumos necessários à execução, para atender a demanda da Secretaria de Educação</w:t>
      </w:r>
      <w:r w:rsidR="0071636C" w:rsidRPr="00302E4F">
        <w:rPr>
          <w:color w:val="auto"/>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288195948"/>
          <w:placeholder>
            <w:docPart w:val="10001D1C0ADA4C0494DFFA5F87A66A6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E0FF6" w:rsidRPr="005E0FF6">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676307079"/>
          <w:placeholder>
            <w:docPart w:val="4812BD66BA544744BD688BADA901D4E8"/>
          </w:placeholder>
        </w:sdtPr>
        <w:sdtContent>
          <w:r w:rsidR="005E0FF6" w:rsidRPr="005E0FF6">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Content>
          <w:r w:rsidRPr="00280327">
            <w:rPr>
              <w:rStyle w:val="TextodoEspaoReservado"/>
              <w:color w:val="C00000"/>
              <w:szCs w:val="22"/>
            </w:rPr>
            <w:t>inserir valor por extenso</w:t>
          </w:r>
        </w:sdtContent>
      </w:sdt>
      <w:r w:rsidRPr="00280327">
        <w:rPr>
          <w:b/>
          <w:color w:val="auto"/>
          <w:szCs w:val="22"/>
        </w:rPr>
        <w:t>)</w:t>
      </w:r>
      <w:r w:rsidR="0083770D">
        <w:rPr>
          <w:b/>
          <w:color w:val="auto"/>
          <w:szCs w:val="22"/>
        </w:rPr>
        <w:t>, pelo lote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83770D" w:rsidRPr="0083770D" w:rsidRDefault="0083770D" w:rsidP="0083770D">
      <w:pPr>
        <w:pStyle w:val="Corpodetexto"/>
        <w:spacing w:line="200" w:lineRule="atLeast"/>
        <w:rPr>
          <w:bCs/>
          <w:color w:val="auto"/>
          <w:szCs w:val="22"/>
        </w:rPr>
      </w:pPr>
      <w:r w:rsidRPr="0083770D">
        <w:rPr>
          <w:bCs/>
          <w:color w:val="auto"/>
          <w:szCs w:val="22"/>
        </w:rPr>
        <w:t xml:space="preserve">Administração emitirá por escrito ordem de início, com a quantidade e identificação dos serviços que serão prestados, o local de execução, o prazo máximo para início e conclusão, a </w:t>
      </w:r>
      <w:r w:rsidRPr="0083770D">
        <w:rPr>
          <w:bCs/>
          <w:color w:val="auto"/>
          <w:szCs w:val="22"/>
        </w:rPr>
        <w:lastRenderedPageBreak/>
        <w:t>identificação e assinatura do gestor responsável pela emissão da ordem e a identificação da pessoa jurídica a que se destina a ordem.</w:t>
      </w:r>
    </w:p>
    <w:p w:rsidR="00DF4B49" w:rsidRPr="00DF4B49" w:rsidRDefault="0083770D" w:rsidP="0083770D">
      <w:pPr>
        <w:pStyle w:val="Corpodetexto"/>
        <w:spacing w:line="200" w:lineRule="atLeast"/>
        <w:rPr>
          <w:bCs/>
          <w:color w:val="auto"/>
          <w:szCs w:val="22"/>
        </w:rPr>
      </w:pPr>
      <w:r>
        <w:rPr>
          <w:b/>
          <w:bCs/>
          <w:color w:val="auto"/>
          <w:szCs w:val="22"/>
        </w:rPr>
        <w:t>Parágrafo Primeiro</w:t>
      </w:r>
      <w:r w:rsidRPr="0083770D">
        <w:rPr>
          <w:bCs/>
          <w:color w:val="auto"/>
          <w:szCs w:val="22"/>
        </w:rPr>
        <w:t xml:space="preserve"> – Os serviços serão prestados, de forma parcelada, conforme cronograma de execução </w:t>
      </w:r>
      <w:r>
        <w:rPr>
          <w:bCs/>
          <w:color w:val="auto"/>
          <w:szCs w:val="22"/>
        </w:rPr>
        <w:t>constante no item 4.3 do Termo de Referência.</w:t>
      </w:r>
    </w:p>
    <w:p w:rsidR="0083770D" w:rsidRPr="0083770D" w:rsidRDefault="00DF4B49" w:rsidP="0083770D">
      <w:pPr>
        <w:pStyle w:val="Corpodetexto"/>
        <w:spacing w:line="200" w:lineRule="atLeast"/>
        <w:rPr>
          <w:bCs/>
          <w:color w:val="auto"/>
          <w:szCs w:val="22"/>
        </w:rPr>
      </w:pPr>
      <w:r>
        <w:rPr>
          <w:b/>
          <w:bCs/>
          <w:color w:val="auto"/>
          <w:szCs w:val="22"/>
        </w:rPr>
        <w:t xml:space="preserve">Parágrafo </w:t>
      </w:r>
      <w:r w:rsidR="0083770D">
        <w:rPr>
          <w:b/>
          <w:bCs/>
          <w:color w:val="auto"/>
          <w:szCs w:val="22"/>
        </w:rPr>
        <w:t xml:space="preserve">Segundo - </w:t>
      </w:r>
      <w:r w:rsidR="0083770D" w:rsidRPr="0083770D">
        <w:rPr>
          <w:bCs/>
          <w:color w:val="auto"/>
          <w:szCs w:val="22"/>
        </w:rPr>
        <w:t>Considera –se 1º turno das7h às 12h e</w:t>
      </w:r>
      <w:proofErr w:type="gramStart"/>
      <w:r w:rsidR="0083770D" w:rsidRPr="0083770D">
        <w:rPr>
          <w:bCs/>
          <w:color w:val="auto"/>
          <w:szCs w:val="22"/>
        </w:rPr>
        <w:t xml:space="preserve">  </w:t>
      </w:r>
      <w:proofErr w:type="gramEnd"/>
      <w:r w:rsidR="0083770D" w:rsidRPr="0083770D">
        <w:rPr>
          <w:bCs/>
          <w:color w:val="auto"/>
          <w:szCs w:val="22"/>
        </w:rPr>
        <w:t>2º Turno das 13 h às 17h.</w:t>
      </w:r>
    </w:p>
    <w:p w:rsidR="0083770D" w:rsidRPr="0083770D" w:rsidRDefault="0083770D" w:rsidP="0083770D">
      <w:pPr>
        <w:pStyle w:val="Corpodetexto"/>
        <w:spacing w:line="200" w:lineRule="atLeast"/>
        <w:rPr>
          <w:bCs/>
          <w:color w:val="auto"/>
          <w:szCs w:val="22"/>
        </w:rPr>
      </w:pPr>
      <w:r>
        <w:rPr>
          <w:b/>
          <w:bCs/>
          <w:color w:val="auto"/>
          <w:szCs w:val="22"/>
        </w:rPr>
        <w:t xml:space="preserve">Parágrafo Terceiro </w:t>
      </w:r>
      <w:r w:rsidRPr="0083770D">
        <w:rPr>
          <w:bCs/>
          <w:color w:val="auto"/>
          <w:szCs w:val="22"/>
        </w:rPr>
        <w:t xml:space="preserve">– O prazo para conclusão dos serviços requisitados poderá ser prorrogado, mantidas as demais condições da contratação e assegurada </w:t>
      </w:r>
      <w:proofErr w:type="gramStart"/>
      <w:r w:rsidRPr="0083770D">
        <w:rPr>
          <w:bCs/>
          <w:color w:val="auto"/>
          <w:szCs w:val="22"/>
        </w:rPr>
        <w:t>a</w:t>
      </w:r>
      <w:proofErr w:type="gramEnd"/>
      <w:r w:rsidRPr="0083770D">
        <w:rPr>
          <w:bCs/>
          <w:color w:val="auto"/>
          <w:szCs w:val="22"/>
        </w:rPr>
        <w:t xml:space="preserve"> manutenção do equilíbrio econômico-financeiro, desde que ocorra fato superveniente devidamente comprovado e mediante autorização expressa da CONTRATANTE.</w:t>
      </w:r>
    </w:p>
    <w:p w:rsidR="0083770D" w:rsidRPr="0083770D" w:rsidRDefault="0083770D" w:rsidP="0083770D">
      <w:pPr>
        <w:pStyle w:val="Corpodetexto"/>
        <w:spacing w:line="200" w:lineRule="atLeast"/>
        <w:rPr>
          <w:bCs/>
          <w:color w:val="auto"/>
          <w:szCs w:val="22"/>
        </w:rPr>
      </w:pPr>
      <w:r>
        <w:rPr>
          <w:b/>
          <w:bCs/>
          <w:color w:val="auto"/>
          <w:szCs w:val="22"/>
        </w:rPr>
        <w:t>Parágrafo Quarto</w:t>
      </w:r>
      <w:r w:rsidRPr="0083770D">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83770D" w:rsidRPr="0083770D" w:rsidRDefault="0083770D" w:rsidP="0083770D">
      <w:pPr>
        <w:pStyle w:val="Corpodetexto"/>
        <w:spacing w:line="200" w:lineRule="atLeast"/>
        <w:rPr>
          <w:bCs/>
          <w:color w:val="auto"/>
          <w:szCs w:val="22"/>
        </w:rPr>
      </w:pPr>
      <w:r>
        <w:rPr>
          <w:b/>
          <w:bCs/>
          <w:color w:val="auto"/>
          <w:szCs w:val="22"/>
        </w:rPr>
        <w:t>Parágrafo Quinto</w:t>
      </w:r>
      <w:r w:rsidRPr="0083770D">
        <w:rPr>
          <w:bCs/>
          <w:color w:val="auto"/>
          <w:szCs w:val="22"/>
        </w:rPr>
        <w:t xml:space="preserve"> – Os serviços poderão ser rejeitados, no todo ou em parte, quando em desacordo com as especificações constantes no instrumento convocatório, em seus anexos ou na proposta, devendo ser refeitos no prazo de 02 (duas) horas, a contar da notificação da CONTRATADA, às suas custas, sem prejuízo da aplicação das penalidades.</w:t>
      </w:r>
    </w:p>
    <w:p w:rsidR="0083770D" w:rsidRPr="0083770D" w:rsidRDefault="0083770D" w:rsidP="0083770D">
      <w:pPr>
        <w:pStyle w:val="Corpodetexto"/>
        <w:spacing w:line="200" w:lineRule="atLeast"/>
        <w:rPr>
          <w:bCs/>
          <w:color w:val="auto"/>
          <w:szCs w:val="22"/>
        </w:rPr>
      </w:pPr>
      <w:r>
        <w:rPr>
          <w:b/>
          <w:bCs/>
          <w:color w:val="auto"/>
          <w:szCs w:val="22"/>
        </w:rPr>
        <w:t>Parágrafo Sexto</w:t>
      </w:r>
      <w:r w:rsidRPr="0083770D">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83770D" w:rsidRPr="0083770D" w:rsidRDefault="0083770D" w:rsidP="0083770D">
      <w:pPr>
        <w:pStyle w:val="Corpodetexto"/>
        <w:spacing w:line="200" w:lineRule="atLeast"/>
        <w:rPr>
          <w:bCs/>
          <w:color w:val="auto"/>
          <w:szCs w:val="22"/>
        </w:rPr>
      </w:pPr>
      <w:r>
        <w:rPr>
          <w:b/>
          <w:bCs/>
          <w:color w:val="auto"/>
          <w:szCs w:val="22"/>
        </w:rPr>
        <w:t>Parágrafo Sétimo</w:t>
      </w:r>
      <w:r w:rsidRPr="0083770D">
        <w:rPr>
          <w:bCs/>
          <w:color w:val="auto"/>
          <w:szCs w:val="22"/>
        </w:rPr>
        <w:t xml:space="preserve"> – Caso a verificação de conformidade não seja procedida dentro do prazo fixado, reputar-se-á como realizada, consumando-se o recebimento definitivo no dia do esgotamento do prazo.</w:t>
      </w:r>
    </w:p>
    <w:p w:rsidR="0083770D" w:rsidRPr="0083770D" w:rsidRDefault="0083770D" w:rsidP="0083770D">
      <w:pPr>
        <w:pStyle w:val="Corpodetexto"/>
        <w:spacing w:line="200" w:lineRule="atLeast"/>
        <w:rPr>
          <w:bCs/>
          <w:color w:val="auto"/>
          <w:szCs w:val="22"/>
        </w:rPr>
      </w:pPr>
      <w:r>
        <w:rPr>
          <w:b/>
          <w:bCs/>
          <w:color w:val="auto"/>
          <w:szCs w:val="22"/>
        </w:rPr>
        <w:t>Parágrafo Oitavo</w:t>
      </w:r>
      <w:r w:rsidRPr="0083770D">
        <w:rPr>
          <w:bCs/>
          <w:color w:val="auto"/>
          <w:szCs w:val="22"/>
        </w:rPr>
        <w:t xml:space="preserve"> – O recebimento provisório ou definitivo do objeto não exclui a responsabilidade da CONTRATADA pelos prejuízos resultantes da incorreta execução do contrato.</w:t>
      </w:r>
    </w:p>
    <w:p w:rsidR="00DF4B49" w:rsidRDefault="0083770D" w:rsidP="0083770D">
      <w:pPr>
        <w:pStyle w:val="Corpodetexto"/>
        <w:spacing w:line="200" w:lineRule="atLeast"/>
        <w:rPr>
          <w:bCs/>
          <w:color w:val="auto"/>
          <w:szCs w:val="22"/>
        </w:rPr>
      </w:pPr>
      <w:r>
        <w:rPr>
          <w:b/>
          <w:bCs/>
          <w:color w:val="auto"/>
          <w:szCs w:val="22"/>
        </w:rPr>
        <w:t>Parágrafo Décimo</w:t>
      </w:r>
      <w:r w:rsidRPr="0083770D">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83770D" w:rsidRDefault="0083770D" w:rsidP="0083770D">
      <w:pPr>
        <w:pStyle w:val="Corpodetexto"/>
        <w:spacing w:line="200" w:lineRule="atLeast"/>
        <w:rPr>
          <w:bCs/>
          <w:color w:val="auto"/>
          <w:szCs w:val="22"/>
        </w:rPr>
      </w:pPr>
      <w:r>
        <w:rPr>
          <w:b/>
          <w:bCs/>
          <w:color w:val="auto"/>
          <w:szCs w:val="22"/>
        </w:rPr>
        <w:t>Parágrafo Décimo</w:t>
      </w:r>
      <w:r w:rsidRPr="0083770D">
        <w:rPr>
          <w:bCs/>
          <w:color w:val="auto"/>
          <w:szCs w:val="22"/>
        </w:rPr>
        <w:t xml:space="preserve"> </w:t>
      </w:r>
      <w:r>
        <w:rPr>
          <w:b/>
          <w:bCs/>
          <w:color w:val="auto"/>
          <w:szCs w:val="22"/>
        </w:rPr>
        <w:t xml:space="preserve">Primeiro - </w:t>
      </w:r>
      <w:r w:rsidRPr="0083770D">
        <w:rPr>
          <w:bCs/>
          <w:color w:val="auto"/>
          <w:szCs w:val="22"/>
        </w:rPr>
        <w:t>Os serviços serão executados de forma indireta, pelo regime de empreitada por preço unitário.</w:t>
      </w:r>
    </w:p>
    <w:p w:rsidR="0083770D" w:rsidRDefault="0083770D" w:rsidP="0083770D">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83770D" w:rsidRPr="0083770D" w:rsidRDefault="00895ABF" w:rsidP="0083770D">
      <w:pPr>
        <w:spacing w:line="200" w:lineRule="atLeast"/>
        <w:jc w:val="both"/>
        <w:rPr>
          <w:color w:val="auto"/>
          <w:szCs w:val="22"/>
        </w:rPr>
      </w:pPr>
      <w:r>
        <w:rPr>
          <w:color w:val="auto"/>
          <w:szCs w:val="22"/>
        </w:rPr>
        <w:t xml:space="preserve">I - </w:t>
      </w:r>
      <w:r w:rsidR="0083770D" w:rsidRPr="0083770D">
        <w:rPr>
          <w:color w:val="auto"/>
          <w:szCs w:val="22"/>
        </w:rPr>
        <w:t xml:space="preserve">O prazo de 05 (cinco) dias corridos, contados da data do recebimento definitivo dos serviços, para realizar o pagamento, nos casos de serviços recebidos cujo valor não ultrapasse </w:t>
      </w:r>
      <w:proofErr w:type="gramStart"/>
      <w:r w:rsidR="0083770D" w:rsidRPr="0083770D">
        <w:rPr>
          <w:color w:val="auto"/>
          <w:szCs w:val="22"/>
        </w:rPr>
        <w:t>R$17.600,00 (dezessete mil e seiscentos reais), na forma do art. 5º, §3º da Lei Federal nº</w:t>
      </w:r>
      <w:proofErr w:type="gramEnd"/>
      <w:r w:rsidR="0083770D" w:rsidRPr="0083770D">
        <w:rPr>
          <w:color w:val="auto"/>
          <w:szCs w:val="22"/>
        </w:rPr>
        <w:t xml:space="preserve"> 8666/93, vedando-se o parcelamento de faturamento, solicitações de cobrança, ordens de pagamento que caracterizem inobservância da ordem cronológica estabelecidas no dispositivo citado.</w:t>
      </w:r>
    </w:p>
    <w:p w:rsidR="00AF5A0E" w:rsidRDefault="0083770D" w:rsidP="0083770D">
      <w:pPr>
        <w:spacing w:line="200" w:lineRule="atLeast"/>
        <w:jc w:val="both"/>
        <w:rPr>
          <w:color w:val="auto"/>
          <w:szCs w:val="22"/>
        </w:rPr>
      </w:pPr>
      <w:r>
        <w:rPr>
          <w:color w:val="auto"/>
          <w:szCs w:val="22"/>
        </w:rPr>
        <w:t>II</w:t>
      </w:r>
      <w:r w:rsidRPr="0083770D">
        <w:rPr>
          <w:color w:val="auto"/>
          <w:szCs w:val="22"/>
        </w:rPr>
        <w:t xml:space="preserve"> – O prazo de 30 (trinta) dias corridos, contados da data do recebimento definitivo dos serviços, para realizar o pagamento, nas demais hipóteses.</w:t>
      </w:r>
    </w:p>
    <w:p w:rsidR="0083770D" w:rsidRDefault="0083770D" w:rsidP="0083770D">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lastRenderedPageBreak/>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3770D" w:rsidRPr="0083770D" w:rsidRDefault="00895ABF" w:rsidP="0083770D">
      <w:pPr>
        <w:jc w:val="both"/>
        <w:rPr>
          <w:color w:val="auto"/>
          <w:szCs w:val="22"/>
        </w:rPr>
      </w:pPr>
      <w:r>
        <w:rPr>
          <w:b/>
          <w:color w:val="auto"/>
          <w:szCs w:val="22"/>
        </w:rPr>
        <w:t>Parágrafo Quarto</w:t>
      </w:r>
      <w:r w:rsidRPr="00D73A50">
        <w:rPr>
          <w:color w:val="auto"/>
          <w:szCs w:val="22"/>
        </w:rPr>
        <w:t xml:space="preserve"> – </w:t>
      </w:r>
      <w:r w:rsidR="0083770D" w:rsidRPr="0083770D">
        <w:rPr>
          <w:color w:val="auto"/>
          <w:szCs w:val="22"/>
        </w:rPr>
        <w:t>A ordem de pagamento poderá ser alterada por despacho fundamentado da autoridade superior, nas hipóteses de:</w:t>
      </w:r>
    </w:p>
    <w:p w:rsidR="0083770D" w:rsidRPr="0083770D" w:rsidRDefault="0083770D" w:rsidP="0083770D">
      <w:pPr>
        <w:jc w:val="both"/>
        <w:rPr>
          <w:color w:val="auto"/>
          <w:szCs w:val="22"/>
        </w:rPr>
      </w:pPr>
      <w:r w:rsidRPr="0083770D">
        <w:rPr>
          <w:color w:val="auto"/>
          <w:szCs w:val="22"/>
        </w:rPr>
        <w:t>1 – Haver suspensão do pagamento do crédito;</w:t>
      </w:r>
    </w:p>
    <w:p w:rsidR="0083770D" w:rsidRPr="0083770D" w:rsidRDefault="0083770D" w:rsidP="0083770D">
      <w:pPr>
        <w:jc w:val="both"/>
        <w:rPr>
          <w:color w:val="auto"/>
          <w:szCs w:val="22"/>
        </w:rPr>
      </w:pPr>
      <w:r w:rsidRPr="0083770D">
        <w:rPr>
          <w:color w:val="auto"/>
          <w:szCs w:val="22"/>
        </w:rPr>
        <w:t>2 – Grave perturbação da ordem, situação de emergência ou calamidade pública;</w:t>
      </w:r>
    </w:p>
    <w:p w:rsidR="0083770D" w:rsidRPr="0083770D" w:rsidRDefault="0083770D" w:rsidP="0083770D">
      <w:pPr>
        <w:jc w:val="both"/>
        <w:rPr>
          <w:color w:val="auto"/>
          <w:szCs w:val="22"/>
        </w:rPr>
      </w:pPr>
      <w:r w:rsidRPr="0083770D">
        <w:rPr>
          <w:color w:val="auto"/>
          <w:szCs w:val="22"/>
        </w:rPr>
        <w:t xml:space="preserve">3 – </w:t>
      </w:r>
      <w:proofErr w:type="gramStart"/>
      <w:r w:rsidRPr="0083770D">
        <w:rPr>
          <w:color w:val="auto"/>
          <w:szCs w:val="22"/>
        </w:rPr>
        <w:t>Haver seguros</w:t>
      </w:r>
      <w:proofErr w:type="gramEnd"/>
      <w:r w:rsidRPr="0083770D">
        <w:rPr>
          <w:color w:val="auto"/>
          <w:szCs w:val="22"/>
        </w:rPr>
        <w:t xml:space="preserve"> veiculares e imobiliários;</w:t>
      </w:r>
    </w:p>
    <w:p w:rsidR="0083770D" w:rsidRPr="0083770D" w:rsidRDefault="0083770D" w:rsidP="0083770D">
      <w:pPr>
        <w:jc w:val="both"/>
        <w:rPr>
          <w:color w:val="auto"/>
          <w:szCs w:val="22"/>
        </w:rPr>
      </w:pPr>
      <w:r w:rsidRPr="0083770D">
        <w:rPr>
          <w:color w:val="auto"/>
          <w:szCs w:val="22"/>
        </w:rPr>
        <w:t>4 – Evitar fundada ameaça de interrupção dos serviços essenciais da Administração ou para restaurá-los;</w:t>
      </w:r>
    </w:p>
    <w:p w:rsidR="0083770D" w:rsidRPr="0083770D" w:rsidRDefault="0083770D" w:rsidP="0083770D">
      <w:pPr>
        <w:jc w:val="both"/>
        <w:rPr>
          <w:color w:val="auto"/>
          <w:szCs w:val="22"/>
        </w:rPr>
      </w:pPr>
      <w:r w:rsidRPr="0083770D">
        <w:rPr>
          <w:color w:val="auto"/>
          <w:szCs w:val="22"/>
        </w:rPr>
        <w:t>5 – Cumprimento de ordem judicial ou decisão de Tribunal de Contas;</w:t>
      </w:r>
    </w:p>
    <w:p w:rsidR="0083770D" w:rsidRPr="0083770D" w:rsidRDefault="0083770D" w:rsidP="0083770D">
      <w:pPr>
        <w:jc w:val="both"/>
        <w:rPr>
          <w:color w:val="auto"/>
          <w:szCs w:val="22"/>
        </w:rPr>
      </w:pPr>
      <w:r w:rsidRPr="0083770D">
        <w:rPr>
          <w:color w:val="auto"/>
          <w:szCs w:val="22"/>
        </w:rPr>
        <w:t>6 – Pagamento de direitos oriundos de contratos em caso de falência, recuperação judicial ou dissolução da empresa contratada;</w:t>
      </w:r>
    </w:p>
    <w:p w:rsidR="0083770D" w:rsidRPr="0083770D" w:rsidRDefault="0083770D" w:rsidP="0083770D">
      <w:pPr>
        <w:jc w:val="both"/>
        <w:rPr>
          <w:color w:val="auto"/>
          <w:szCs w:val="22"/>
        </w:rPr>
      </w:pPr>
      <w:r w:rsidRPr="0083770D">
        <w:rPr>
          <w:color w:val="auto"/>
          <w:szCs w:val="22"/>
        </w:rPr>
        <w:t>7 – Ocorrência de casos fortuitos ou força maior;</w:t>
      </w:r>
    </w:p>
    <w:p w:rsidR="0083770D" w:rsidRPr="0083770D" w:rsidRDefault="0083770D" w:rsidP="0083770D">
      <w:pPr>
        <w:jc w:val="both"/>
        <w:rPr>
          <w:color w:val="auto"/>
          <w:szCs w:val="22"/>
        </w:rPr>
      </w:pPr>
      <w:r w:rsidRPr="0083770D">
        <w:rPr>
          <w:color w:val="auto"/>
          <w:szCs w:val="22"/>
        </w:rPr>
        <w:t>8 – Créditos decorrentes de empréstimos e financiamentos bancários;</w:t>
      </w:r>
    </w:p>
    <w:p w:rsidR="0083770D" w:rsidRDefault="0083770D" w:rsidP="0083770D">
      <w:pPr>
        <w:jc w:val="both"/>
        <w:rPr>
          <w:color w:val="auto"/>
          <w:szCs w:val="22"/>
        </w:rPr>
      </w:pPr>
      <w:r w:rsidRPr="0083770D">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83770D" w:rsidRPr="0083770D">
        <w:rPr>
          <w:color w:val="auto"/>
          <w:szCs w:val="22"/>
        </w:rPr>
        <w:t xml:space="preserve">Apesar dos serviços serem prestados de forma parcelada, conforme cronograma apresentado no item </w:t>
      </w:r>
      <w:proofErr w:type="gramStart"/>
      <w:r w:rsidR="0083770D" w:rsidRPr="0083770D">
        <w:rPr>
          <w:color w:val="auto"/>
          <w:szCs w:val="22"/>
        </w:rPr>
        <w:t>4</w:t>
      </w:r>
      <w:proofErr w:type="gramEnd"/>
      <w:r w:rsidR="0083770D" w:rsidRPr="0083770D">
        <w:rPr>
          <w:color w:val="auto"/>
          <w:szCs w:val="22"/>
        </w:rPr>
        <w:t>, todas as execuções serão dentro de um único mês, portanto, o pagamento será feito em parcela única, através de depósito em conta corrente informada pela CONTRATADA,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D77A8C" w:rsidRPr="00D77A8C">
        <w:rPr>
          <w:color w:val="auto"/>
          <w:szCs w:val="22"/>
        </w:rPr>
        <w:t>3100.</w:t>
      </w:r>
      <w:r w:rsidR="0083770D">
        <w:rPr>
          <w:color w:val="auto"/>
          <w:szCs w:val="22"/>
        </w:rPr>
        <w:t>0412201252.200</w:t>
      </w:r>
      <w:r w:rsidRPr="0058121E">
        <w:rPr>
          <w:color w:val="auto"/>
          <w:szCs w:val="22"/>
        </w:rPr>
        <w:t xml:space="preserve">, N.D. </w:t>
      </w:r>
      <w:r w:rsidR="00302E4F" w:rsidRPr="00302E4F">
        <w:rPr>
          <w:color w:val="auto"/>
          <w:szCs w:val="22"/>
        </w:rPr>
        <w:t>3390.3</w:t>
      </w:r>
      <w:r w:rsidR="0083770D">
        <w:rPr>
          <w:color w:val="auto"/>
          <w:szCs w:val="22"/>
        </w:rPr>
        <w:t>9</w:t>
      </w:r>
      <w:r w:rsidR="00302E4F" w:rsidRPr="00302E4F">
        <w:rPr>
          <w:color w:val="auto"/>
          <w:szCs w:val="22"/>
        </w:rPr>
        <w:t>.00</w:t>
      </w:r>
      <w:r w:rsidRPr="0058121E">
        <w:rPr>
          <w:color w:val="auto"/>
          <w:szCs w:val="22"/>
        </w:rPr>
        <w:t>, conta</w:t>
      </w:r>
      <w:r w:rsidR="00BD73EA">
        <w:rPr>
          <w:color w:val="auto"/>
          <w:szCs w:val="22"/>
        </w:rPr>
        <w:t xml:space="preserve"> </w:t>
      </w:r>
      <w:r w:rsidR="0083770D">
        <w:rPr>
          <w:color w:val="auto"/>
          <w:szCs w:val="22"/>
        </w:rPr>
        <w:t>05</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173424" w:rsidRPr="00173424" w:rsidRDefault="00173424" w:rsidP="00173424">
      <w:pPr>
        <w:pStyle w:val="Corpodetexto"/>
        <w:spacing w:line="200" w:lineRule="atLeast"/>
        <w:rPr>
          <w:bCs/>
          <w:color w:val="auto"/>
          <w:szCs w:val="22"/>
        </w:rPr>
      </w:pPr>
      <w:r w:rsidRPr="00173424">
        <w:rPr>
          <w:bCs/>
          <w:color w:val="auto"/>
          <w:szCs w:val="22"/>
        </w:rPr>
        <w:t>Os preços são fixos e irreajustáveis no prazo de um ano contado da data limite para a apresentação das propostas.</w:t>
      </w:r>
    </w:p>
    <w:p w:rsidR="00173424" w:rsidRPr="00173424" w:rsidRDefault="00173424" w:rsidP="00173424">
      <w:pPr>
        <w:pStyle w:val="Corpodetexto"/>
        <w:spacing w:line="200" w:lineRule="atLeast"/>
        <w:rPr>
          <w:bCs/>
          <w:color w:val="auto"/>
          <w:szCs w:val="22"/>
        </w:rPr>
      </w:pPr>
      <w:r>
        <w:rPr>
          <w:b/>
          <w:bCs/>
          <w:color w:val="auto"/>
          <w:szCs w:val="22"/>
        </w:rPr>
        <w:t>Parágrafo Primeiro</w:t>
      </w:r>
      <w:r w:rsidRPr="00173424">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73424" w:rsidRPr="00173424" w:rsidRDefault="00173424" w:rsidP="00173424">
      <w:pPr>
        <w:pStyle w:val="Corpodetexto"/>
        <w:spacing w:line="200" w:lineRule="atLeast"/>
        <w:rPr>
          <w:bCs/>
          <w:color w:val="auto"/>
          <w:szCs w:val="22"/>
        </w:rPr>
      </w:pPr>
      <w:r>
        <w:rPr>
          <w:b/>
          <w:bCs/>
          <w:color w:val="auto"/>
          <w:szCs w:val="22"/>
        </w:rPr>
        <w:lastRenderedPageBreak/>
        <w:t>Parágrafo</w:t>
      </w:r>
      <w:r w:rsidRPr="00173424">
        <w:rPr>
          <w:bCs/>
          <w:color w:val="auto"/>
          <w:szCs w:val="22"/>
        </w:rPr>
        <w:t xml:space="preserve"> </w:t>
      </w:r>
      <w:r>
        <w:rPr>
          <w:b/>
          <w:bCs/>
          <w:color w:val="auto"/>
          <w:szCs w:val="22"/>
        </w:rPr>
        <w:t xml:space="preserve">Segundo </w:t>
      </w:r>
      <w:r w:rsidRPr="00173424">
        <w:rPr>
          <w:bCs/>
          <w:color w:val="auto"/>
          <w:szCs w:val="22"/>
        </w:rPr>
        <w:t>– Nos reajustes subsequentes ao primeiro, o interregno mínimo de um ano será contado a partir dos efeitos financeiros do último reajuste.</w:t>
      </w:r>
    </w:p>
    <w:p w:rsidR="00173424" w:rsidRPr="00173424" w:rsidRDefault="00173424" w:rsidP="00173424">
      <w:pPr>
        <w:pStyle w:val="Corpodetexto"/>
        <w:spacing w:line="200" w:lineRule="atLeast"/>
        <w:rPr>
          <w:bCs/>
          <w:color w:val="auto"/>
          <w:szCs w:val="22"/>
        </w:rPr>
      </w:pPr>
      <w:r>
        <w:rPr>
          <w:b/>
          <w:bCs/>
          <w:color w:val="auto"/>
          <w:szCs w:val="22"/>
        </w:rPr>
        <w:t>Parágrafo Terceiro</w:t>
      </w:r>
      <w:r w:rsidRPr="00173424">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173424">
        <w:rPr>
          <w:bCs/>
          <w:color w:val="auto"/>
          <w:szCs w:val="22"/>
        </w:rPr>
        <w:t>divulgado</w:t>
      </w:r>
      <w:proofErr w:type="gramEnd"/>
      <w:r w:rsidRPr="00173424">
        <w:rPr>
          <w:bCs/>
          <w:color w:val="auto"/>
          <w:szCs w:val="22"/>
        </w:rPr>
        <w:t xml:space="preserve"> o índice definitivo.</w:t>
      </w:r>
    </w:p>
    <w:p w:rsidR="00173424" w:rsidRPr="00173424" w:rsidRDefault="00173424" w:rsidP="00173424">
      <w:pPr>
        <w:pStyle w:val="Corpodetexto"/>
        <w:spacing w:line="200" w:lineRule="atLeast"/>
        <w:rPr>
          <w:bCs/>
          <w:color w:val="auto"/>
          <w:szCs w:val="22"/>
        </w:rPr>
      </w:pPr>
      <w:r>
        <w:rPr>
          <w:b/>
          <w:bCs/>
          <w:color w:val="auto"/>
          <w:szCs w:val="22"/>
        </w:rPr>
        <w:t>Parágrafo Quarto</w:t>
      </w:r>
      <w:r w:rsidRPr="00173424">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73424" w:rsidRPr="00173424" w:rsidRDefault="00173424" w:rsidP="00173424">
      <w:pPr>
        <w:pStyle w:val="Corpodetexto"/>
        <w:spacing w:line="200" w:lineRule="atLeast"/>
        <w:rPr>
          <w:bCs/>
          <w:color w:val="auto"/>
          <w:szCs w:val="22"/>
        </w:rPr>
      </w:pPr>
      <w:r>
        <w:rPr>
          <w:b/>
          <w:bCs/>
          <w:color w:val="auto"/>
          <w:szCs w:val="22"/>
        </w:rPr>
        <w:t>Parágrafo Quinto</w:t>
      </w:r>
      <w:r w:rsidRPr="00173424">
        <w:rPr>
          <w:bCs/>
          <w:color w:val="auto"/>
          <w:szCs w:val="22"/>
        </w:rPr>
        <w:t xml:space="preserve"> – Na ausência de previsão legal quanto ao índice substituto, as partes elegerão novo índice oficial, para reajustamento do preço do valor remanescente, por meio de termo aditivo.</w:t>
      </w:r>
    </w:p>
    <w:p w:rsidR="00173424" w:rsidRDefault="00173424" w:rsidP="00173424">
      <w:pPr>
        <w:pStyle w:val="Corpodetexto"/>
        <w:spacing w:line="200" w:lineRule="atLeast"/>
        <w:rPr>
          <w:bCs/>
          <w:color w:val="auto"/>
          <w:szCs w:val="22"/>
        </w:rPr>
      </w:pPr>
      <w:r>
        <w:rPr>
          <w:b/>
          <w:bCs/>
          <w:color w:val="auto"/>
          <w:szCs w:val="22"/>
        </w:rPr>
        <w:t>Parágrafo Sexto</w:t>
      </w:r>
      <w:r w:rsidRPr="00173424">
        <w:rPr>
          <w:bCs/>
          <w:color w:val="auto"/>
          <w:szCs w:val="22"/>
        </w:rPr>
        <w:t xml:space="preserve"> – O reajuste poderá ser realizado por </w:t>
      </w:r>
      <w:proofErr w:type="spellStart"/>
      <w:r w:rsidRPr="00173424">
        <w:rPr>
          <w:bCs/>
          <w:color w:val="auto"/>
          <w:szCs w:val="22"/>
        </w:rPr>
        <w:t>apostilamento</w:t>
      </w:r>
      <w:proofErr w:type="spellEnd"/>
      <w:r w:rsidRPr="00173424">
        <w:rPr>
          <w:bCs/>
          <w:color w:val="auto"/>
          <w:szCs w:val="22"/>
        </w:rPr>
        <w:t>.</w:t>
      </w:r>
    </w:p>
    <w:p w:rsidR="00173424" w:rsidRDefault="00173424" w:rsidP="00173424">
      <w:pPr>
        <w:pStyle w:val="Corpodetexto"/>
        <w:spacing w:line="200" w:lineRule="atLeast"/>
        <w:rPr>
          <w:bCs/>
          <w:color w:val="auto"/>
          <w:szCs w:val="22"/>
        </w:rPr>
      </w:pPr>
    </w:p>
    <w:p w:rsidR="00895ABF" w:rsidRDefault="00895ABF" w:rsidP="00173424">
      <w:pPr>
        <w:pStyle w:val="Corpodetexto"/>
        <w:spacing w:line="200" w:lineRule="atLeast"/>
        <w:rPr>
          <w:color w:val="auto"/>
          <w:szCs w:val="22"/>
        </w:rPr>
      </w:pPr>
      <w:r>
        <w:rPr>
          <w:b/>
          <w:bCs/>
          <w:color w:val="auto"/>
          <w:szCs w:val="22"/>
        </w:rPr>
        <w:t>CLÁUSULA OITAVA – DA GESTÃO E FISCALIZAÇÃO DO CONTRATO (ART. 67)</w:t>
      </w:r>
    </w:p>
    <w:p w:rsidR="00DF4B49" w:rsidRDefault="00173424" w:rsidP="00895ABF">
      <w:pPr>
        <w:pStyle w:val="Contrato-Corpo"/>
        <w:rPr>
          <w:bCs w:val="0"/>
          <w:color w:val="auto"/>
        </w:rPr>
      </w:pPr>
      <w:r w:rsidRPr="00173424">
        <w:rPr>
          <w:bCs w:val="0"/>
          <w:color w:val="auto"/>
        </w:rPr>
        <w:t>O gestor do contrato é a SECRETARIA DE EDCUAÇÃO representada pelo secretário Jonas Edinaldo Silva, Matrícula nº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173424" w:rsidRPr="00173424" w:rsidRDefault="00895ABF" w:rsidP="00173424">
      <w:pPr>
        <w:pStyle w:val="Contrato-Corpo"/>
        <w:rPr>
          <w:color w:val="auto"/>
        </w:rPr>
      </w:pPr>
      <w:r w:rsidRPr="00091A8F">
        <w:rPr>
          <w:color w:val="auto"/>
        </w:rPr>
        <w:t>1</w:t>
      </w:r>
      <w:r>
        <w:rPr>
          <w:color w:val="auto"/>
        </w:rPr>
        <w:t xml:space="preserve"> </w:t>
      </w:r>
      <w:r w:rsidR="00DF4B49" w:rsidRPr="00DF4B49">
        <w:rPr>
          <w:color w:val="auto"/>
        </w:rPr>
        <w:t xml:space="preserve">– </w:t>
      </w:r>
      <w:r w:rsidR="00173424" w:rsidRPr="00173424">
        <w:rPr>
          <w:color w:val="auto"/>
        </w:rPr>
        <w:t>Emitir a ordem de início da execução contratual;</w:t>
      </w:r>
    </w:p>
    <w:p w:rsidR="00173424" w:rsidRPr="00173424" w:rsidRDefault="00173424" w:rsidP="00173424">
      <w:pPr>
        <w:pStyle w:val="Contrato-Corpo"/>
        <w:rPr>
          <w:color w:val="auto"/>
        </w:rPr>
      </w:pPr>
      <w:r w:rsidRPr="00173424">
        <w:rPr>
          <w:color w:val="auto"/>
        </w:rPr>
        <w:t>2 – Solicitar à fiscalização do contrato que inicie os procedimentos de acompanhamento e fiscalização;</w:t>
      </w:r>
    </w:p>
    <w:p w:rsidR="00173424" w:rsidRPr="00173424" w:rsidRDefault="00173424" w:rsidP="00173424">
      <w:pPr>
        <w:pStyle w:val="Contrato-Corpo"/>
        <w:rPr>
          <w:color w:val="auto"/>
        </w:rPr>
      </w:pPr>
      <w:r>
        <w:rPr>
          <w:color w:val="auto"/>
        </w:rPr>
        <w:t>3</w:t>
      </w:r>
      <w:r w:rsidRPr="00173424">
        <w:rPr>
          <w:color w:val="auto"/>
        </w:rPr>
        <w:t>– Encaminhar comunicações à CONTRATADA ou fornecer meios para que a fiscalização se comunique com a CONTRATADA;</w:t>
      </w:r>
    </w:p>
    <w:p w:rsidR="00173424" w:rsidRPr="00173424" w:rsidRDefault="00173424" w:rsidP="00173424">
      <w:pPr>
        <w:pStyle w:val="Contrato-Corpo"/>
        <w:rPr>
          <w:color w:val="auto"/>
        </w:rPr>
      </w:pPr>
      <w:r w:rsidRPr="00173424">
        <w:rPr>
          <w:color w:val="auto"/>
        </w:rPr>
        <w:t>4 – Solicitar a aplicação de sanções por descumprimento contratual;</w:t>
      </w:r>
    </w:p>
    <w:p w:rsidR="00173424" w:rsidRPr="00173424" w:rsidRDefault="00173424" w:rsidP="00173424">
      <w:pPr>
        <w:pStyle w:val="Contrato-Corpo"/>
        <w:rPr>
          <w:color w:val="auto"/>
        </w:rPr>
      </w:pPr>
      <w:r w:rsidRPr="00173424">
        <w:rPr>
          <w:color w:val="auto"/>
        </w:rPr>
        <w:t>5 – Solicitar a glosa de pagamentos em razão da recusa parcial dos serviços ou de serviços prestados em qualidade inferior à disposta no instrumento convocatório e seus anexos;</w:t>
      </w:r>
    </w:p>
    <w:p w:rsidR="00173424" w:rsidRPr="00173424" w:rsidRDefault="00173424" w:rsidP="00173424">
      <w:pPr>
        <w:pStyle w:val="Contrato-Corpo"/>
        <w:rPr>
          <w:color w:val="auto"/>
        </w:rPr>
      </w:pPr>
      <w:r w:rsidRPr="00173424">
        <w:rPr>
          <w:color w:val="auto"/>
        </w:rPr>
        <w:t>6 – Requerer ajustes, aditivos, suspensões, prorrogações ou supressões ao contrato, na forma da legislação;</w:t>
      </w:r>
    </w:p>
    <w:p w:rsidR="00173424" w:rsidRPr="00173424" w:rsidRDefault="00173424" w:rsidP="00173424">
      <w:pPr>
        <w:pStyle w:val="Contrato-Corpo"/>
        <w:rPr>
          <w:color w:val="auto"/>
        </w:rPr>
      </w:pPr>
      <w:r w:rsidRPr="00173424">
        <w:rPr>
          <w:color w:val="auto"/>
        </w:rPr>
        <w:t>7 – Solicitar a rescisão do contrato, nas hipóteses do instrumento convocatório e da legislação aplicável;</w:t>
      </w:r>
    </w:p>
    <w:p w:rsidR="00173424" w:rsidRPr="00173424" w:rsidRDefault="00173424" w:rsidP="00173424">
      <w:pPr>
        <w:pStyle w:val="Contrato-Corpo"/>
        <w:rPr>
          <w:color w:val="auto"/>
        </w:rPr>
      </w:pPr>
      <w:r w:rsidRPr="00173424">
        <w:rPr>
          <w:color w:val="auto"/>
        </w:rPr>
        <w:t xml:space="preserve">8 – Tomar demais medidas necessárias para a regularização de </w:t>
      </w:r>
      <w:proofErr w:type="gramStart"/>
      <w:r w:rsidRPr="00173424">
        <w:rPr>
          <w:color w:val="auto"/>
        </w:rPr>
        <w:t>faltas ou eventuais problemas</w:t>
      </w:r>
      <w:proofErr w:type="gramEnd"/>
      <w:r w:rsidRPr="00173424">
        <w:rPr>
          <w:color w:val="auto"/>
        </w:rPr>
        <w:t xml:space="preserve"> relacionados à execução do contrato.</w:t>
      </w:r>
    </w:p>
    <w:p w:rsidR="00DF4B49" w:rsidRDefault="00173424" w:rsidP="00173424">
      <w:pPr>
        <w:pStyle w:val="Contrato-Corpo"/>
        <w:rPr>
          <w:color w:val="auto"/>
        </w:rPr>
      </w:pPr>
      <w:r w:rsidRPr="00173424">
        <w:rPr>
          <w:color w:val="auto"/>
        </w:rPr>
        <w:t>9 – Solicitar ao Fiscal de Contrato o envio de relatórios relativos à fiscalização de contrato.</w:t>
      </w:r>
    </w:p>
    <w:p w:rsidR="00173424" w:rsidRDefault="00173424" w:rsidP="00173424">
      <w:pPr>
        <w:pStyle w:val="Contrato-Corpo"/>
        <w:rPr>
          <w:color w:val="auto"/>
        </w:rPr>
      </w:pPr>
    </w:p>
    <w:p w:rsidR="0057452C" w:rsidRPr="0057452C" w:rsidRDefault="00895ABF" w:rsidP="0057452C">
      <w:pPr>
        <w:pStyle w:val="Contrato-Corpo"/>
        <w:rPr>
          <w:color w:val="auto"/>
        </w:rPr>
      </w:pPr>
      <w:r>
        <w:rPr>
          <w:b/>
          <w:color w:val="auto"/>
        </w:rPr>
        <w:t>Parágrafo Segundo</w:t>
      </w:r>
      <w:r>
        <w:rPr>
          <w:color w:val="auto"/>
        </w:rPr>
        <w:t xml:space="preserve"> - </w:t>
      </w:r>
      <w:r w:rsidR="0057452C" w:rsidRPr="0057452C">
        <w:rPr>
          <w:color w:val="auto"/>
        </w:rPr>
        <w:t>Serão responsáveis pelo acompanhamento e fiscalização do contrato os servidores:</w:t>
      </w:r>
    </w:p>
    <w:p w:rsidR="0057452C" w:rsidRPr="0057452C" w:rsidRDefault="0057452C" w:rsidP="0057452C">
      <w:pPr>
        <w:pStyle w:val="Contrato-Corpo"/>
        <w:rPr>
          <w:color w:val="auto"/>
        </w:rPr>
      </w:pPr>
      <w:r w:rsidRPr="0057452C">
        <w:rPr>
          <w:color w:val="auto"/>
        </w:rPr>
        <w:t xml:space="preserve">-Márcia </w:t>
      </w:r>
      <w:proofErr w:type="spellStart"/>
      <w:proofErr w:type="gramStart"/>
      <w:r w:rsidRPr="0057452C">
        <w:rPr>
          <w:color w:val="auto"/>
        </w:rPr>
        <w:t>MululoErthal</w:t>
      </w:r>
      <w:proofErr w:type="spellEnd"/>
      <w:proofErr w:type="gramEnd"/>
      <w:r w:rsidRPr="0057452C">
        <w:rPr>
          <w:color w:val="auto"/>
        </w:rPr>
        <w:t>, Diretora de Ensino, Matrícula 41/6941, CPF nº 853.105.657-87.</w:t>
      </w:r>
    </w:p>
    <w:p w:rsidR="0057452C" w:rsidRDefault="0057452C" w:rsidP="0057452C">
      <w:pPr>
        <w:pStyle w:val="Contrato-Corpo"/>
        <w:rPr>
          <w:color w:val="auto"/>
        </w:rPr>
      </w:pPr>
      <w:r w:rsidRPr="0057452C">
        <w:rPr>
          <w:color w:val="auto"/>
        </w:rPr>
        <w:t>- Flávia Fernandes de Oliveira, Matrícula 10/3598, CPF nº 078.120.037-79.</w:t>
      </w:r>
    </w:p>
    <w:p w:rsidR="00895ABF" w:rsidRPr="00091A8F" w:rsidRDefault="00895ABF" w:rsidP="0057452C">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57452C" w:rsidRPr="0057452C" w:rsidRDefault="00895ABF" w:rsidP="0057452C">
      <w:pPr>
        <w:pStyle w:val="Contrato-Corpo"/>
        <w:rPr>
          <w:color w:val="auto"/>
        </w:rPr>
      </w:pPr>
      <w:r w:rsidRPr="00091A8F">
        <w:rPr>
          <w:color w:val="auto"/>
        </w:rPr>
        <w:t xml:space="preserve">1 </w:t>
      </w:r>
      <w:r>
        <w:rPr>
          <w:color w:val="auto"/>
        </w:rPr>
        <w:t xml:space="preserve">- </w:t>
      </w:r>
      <w:r w:rsidR="0057452C" w:rsidRPr="0057452C">
        <w:rPr>
          <w:color w:val="auto"/>
        </w:rPr>
        <w:t>Realizar os procedimentos de acompanhamento da execução do contrato;</w:t>
      </w:r>
    </w:p>
    <w:p w:rsidR="0057452C" w:rsidRPr="0057452C" w:rsidRDefault="0057452C" w:rsidP="0057452C">
      <w:pPr>
        <w:pStyle w:val="Contrato-Corpo"/>
        <w:rPr>
          <w:color w:val="auto"/>
        </w:rPr>
      </w:pPr>
      <w:r w:rsidRPr="0057452C">
        <w:rPr>
          <w:color w:val="auto"/>
        </w:rPr>
        <w:t>2 – Apresentar-se pessoalmente no local, data e horário para o recebimento dos serviços ou verificar pessoalmente e espontaneamente a execução dos serviços, recebendo-os após sua conclusão;</w:t>
      </w:r>
    </w:p>
    <w:p w:rsidR="0057452C" w:rsidRPr="0057452C" w:rsidRDefault="0057452C" w:rsidP="0057452C">
      <w:pPr>
        <w:pStyle w:val="Contrato-Corpo"/>
        <w:rPr>
          <w:color w:val="auto"/>
        </w:rPr>
      </w:pPr>
      <w:r w:rsidRPr="0057452C">
        <w:rPr>
          <w:color w:val="auto"/>
        </w:rPr>
        <w:t>3 – Apurar ouvidorias, reclamações ou denúncias relativas à execução do contrato, inclusive anônimas;</w:t>
      </w:r>
    </w:p>
    <w:p w:rsidR="0057452C" w:rsidRPr="0057452C" w:rsidRDefault="0057452C" w:rsidP="0057452C">
      <w:pPr>
        <w:pStyle w:val="Contrato-Corpo"/>
        <w:rPr>
          <w:color w:val="auto"/>
        </w:rPr>
      </w:pPr>
      <w:r w:rsidRPr="0057452C">
        <w:rPr>
          <w:color w:val="auto"/>
        </w:rPr>
        <w:t>4 – Receber e analisar os documentos emitidos pela CONTRATADA que são exigidos no instrumento convocatório e seus anexos;</w:t>
      </w:r>
    </w:p>
    <w:p w:rsidR="0057452C" w:rsidRPr="0057452C" w:rsidRDefault="0057452C" w:rsidP="0057452C">
      <w:pPr>
        <w:pStyle w:val="Contrato-Corpo"/>
        <w:rPr>
          <w:color w:val="auto"/>
        </w:rPr>
      </w:pPr>
      <w:r w:rsidRPr="0057452C">
        <w:rPr>
          <w:color w:val="auto"/>
        </w:rPr>
        <w:t>5 – Elaborar o registro próprio e emitir termo circunstanciando, recibos e demais instrumentos de fiscalização, anotando todas as ocorrências da execução do contrato;</w:t>
      </w:r>
    </w:p>
    <w:p w:rsidR="0057452C" w:rsidRPr="0057452C" w:rsidRDefault="0057452C" w:rsidP="0057452C">
      <w:pPr>
        <w:pStyle w:val="Contrato-Corpo"/>
        <w:rPr>
          <w:color w:val="auto"/>
        </w:rPr>
      </w:pPr>
      <w:r w:rsidRPr="0057452C">
        <w:rPr>
          <w:color w:val="auto"/>
        </w:rPr>
        <w:t>6 – Verificar a quantidade, qualidade e conformidade dos serviços;</w:t>
      </w:r>
    </w:p>
    <w:p w:rsidR="0057452C" w:rsidRPr="0057452C" w:rsidRDefault="0057452C" w:rsidP="0057452C">
      <w:pPr>
        <w:pStyle w:val="Contrato-Corpo"/>
        <w:rPr>
          <w:color w:val="auto"/>
        </w:rPr>
      </w:pPr>
      <w:r>
        <w:rPr>
          <w:color w:val="auto"/>
        </w:rPr>
        <w:t xml:space="preserve">7 </w:t>
      </w:r>
      <w:r w:rsidRPr="0057452C">
        <w:rPr>
          <w:color w:val="auto"/>
        </w:rPr>
        <w:t>– Recusar os serviços entregues em desacordo com o instrumento convocatório e seus anexos, exigindo sua substituição no prazo disposto no instrumento convocatório e seus anexos;</w:t>
      </w:r>
    </w:p>
    <w:p w:rsidR="0057452C" w:rsidRPr="0057452C" w:rsidRDefault="0057452C" w:rsidP="0057452C">
      <w:pPr>
        <w:pStyle w:val="Contrato-Corpo"/>
        <w:rPr>
          <w:color w:val="auto"/>
        </w:rPr>
      </w:pPr>
      <w:r w:rsidRPr="0057452C">
        <w:rPr>
          <w:color w:val="auto"/>
        </w:rPr>
        <w:lastRenderedPageBreak/>
        <w:t>8 – Atestar o recebimento definitivo dos serviços entregues em acordo com o instrumento convocatório e seus anexos.</w:t>
      </w:r>
    </w:p>
    <w:p w:rsidR="00DF4B49" w:rsidRDefault="0057452C" w:rsidP="0057452C">
      <w:pPr>
        <w:pStyle w:val="Contrato-Corpo"/>
        <w:rPr>
          <w:color w:val="auto"/>
        </w:rPr>
      </w:pPr>
      <w:r w:rsidRPr="0057452C">
        <w:rPr>
          <w:color w:val="auto"/>
        </w:rPr>
        <w:t>9 – Encaminhar relatório relativo à fiscalização do contrato ao Gestor do Contrato, contendo informações relevantes quanto à fiscalização e execução do instrumento contratual.</w:t>
      </w:r>
    </w:p>
    <w:p w:rsidR="0057452C" w:rsidRDefault="0057452C" w:rsidP="0057452C">
      <w:pPr>
        <w:pStyle w:val="Contrato-Corpo"/>
        <w:rPr>
          <w:color w:val="auto"/>
        </w:rPr>
      </w:pPr>
    </w:p>
    <w:p w:rsidR="00895ABF" w:rsidRDefault="00895ABF" w:rsidP="00895ABF">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57452C" w:rsidRPr="0057452C" w:rsidRDefault="00895ABF" w:rsidP="0057452C">
      <w:pPr>
        <w:pStyle w:val="Corpodetexto"/>
        <w:spacing w:line="200" w:lineRule="atLeast"/>
        <w:rPr>
          <w:color w:val="auto"/>
          <w:szCs w:val="22"/>
        </w:rPr>
      </w:pPr>
      <w:r>
        <w:rPr>
          <w:b/>
          <w:color w:val="auto"/>
          <w:szCs w:val="22"/>
        </w:rPr>
        <w:t>Parágrafo Primeiro -</w:t>
      </w:r>
      <w:r>
        <w:rPr>
          <w:color w:val="auto"/>
          <w:szCs w:val="22"/>
        </w:rPr>
        <w:t xml:space="preserve"> </w:t>
      </w:r>
      <w:r w:rsidR="0057452C" w:rsidRPr="0057452C">
        <w:rPr>
          <w:color w:val="auto"/>
          <w:szCs w:val="22"/>
        </w:rPr>
        <w:t>A Administração está sujeita às seguintes obrigações:</w:t>
      </w:r>
    </w:p>
    <w:p w:rsidR="0057452C" w:rsidRPr="0057452C" w:rsidRDefault="0057452C" w:rsidP="0057452C">
      <w:pPr>
        <w:pStyle w:val="Corpodetexto"/>
        <w:spacing w:line="200" w:lineRule="atLeast"/>
        <w:rPr>
          <w:color w:val="auto"/>
          <w:szCs w:val="22"/>
        </w:rPr>
      </w:pPr>
      <w:r w:rsidRPr="0057452C">
        <w:rPr>
          <w:color w:val="auto"/>
          <w:szCs w:val="22"/>
        </w:rPr>
        <w:t>1 – Emitir a ordem de início e recebido os serviços no prazo e condições estabelecidas no instrumento convocatório e seus anexos;</w:t>
      </w:r>
    </w:p>
    <w:p w:rsidR="0057452C" w:rsidRPr="0057452C" w:rsidRDefault="0057452C" w:rsidP="0057452C">
      <w:pPr>
        <w:pStyle w:val="Corpodetexto"/>
        <w:spacing w:line="200" w:lineRule="atLeast"/>
        <w:rPr>
          <w:color w:val="auto"/>
          <w:szCs w:val="22"/>
        </w:rPr>
      </w:pPr>
      <w:r w:rsidRPr="0057452C">
        <w:rPr>
          <w:color w:val="auto"/>
          <w:szCs w:val="22"/>
        </w:rPr>
        <w:t>2 – Verificar minuciosamente, no prazo fixado, a conformidade dos serviços prestados provisoriamente com as especificações constantes do instrumento convocatório e da proposta, para fins de aceitação definitiva;</w:t>
      </w:r>
    </w:p>
    <w:p w:rsidR="0057452C" w:rsidRPr="0057452C" w:rsidRDefault="0057452C" w:rsidP="0057452C">
      <w:pPr>
        <w:pStyle w:val="Corpodetexto"/>
        <w:spacing w:line="200" w:lineRule="atLeast"/>
        <w:rPr>
          <w:color w:val="auto"/>
          <w:szCs w:val="22"/>
        </w:rPr>
      </w:pPr>
      <w:r w:rsidRPr="0057452C">
        <w:rPr>
          <w:color w:val="auto"/>
          <w:szCs w:val="22"/>
        </w:rPr>
        <w:t>3 – Comunicar à CONTRATADA, por escrito, sobre imperfeições, falhas ou irregularidades verificadas na execução contratual, para que seja reparada ou corrigida;</w:t>
      </w:r>
    </w:p>
    <w:p w:rsidR="0057452C" w:rsidRPr="0057452C" w:rsidRDefault="0057452C" w:rsidP="0057452C">
      <w:pPr>
        <w:pStyle w:val="Corpodetexto"/>
        <w:spacing w:line="200" w:lineRule="atLeast"/>
        <w:rPr>
          <w:color w:val="auto"/>
          <w:szCs w:val="22"/>
        </w:rPr>
      </w:pPr>
      <w:r w:rsidRPr="0057452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7452C" w:rsidRPr="0057452C" w:rsidRDefault="0057452C" w:rsidP="0057452C">
      <w:pPr>
        <w:pStyle w:val="Corpodetexto"/>
        <w:spacing w:line="200" w:lineRule="atLeast"/>
        <w:rPr>
          <w:color w:val="auto"/>
          <w:szCs w:val="22"/>
        </w:rPr>
      </w:pPr>
      <w:r w:rsidRPr="0057452C">
        <w:rPr>
          <w:color w:val="auto"/>
          <w:szCs w:val="22"/>
        </w:rPr>
        <w:t>5 – Efetuar o pagamento à CONTRATADA no valor correspondente à execução contratual, no prazo e forma estabelecidos no instrumento convocatório e seus anexos;</w:t>
      </w:r>
    </w:p>
    <w:p w:rsidR="0057452C" w:rsidRDefault="0057452C" w:rsidP="0057452C">
      <w:pPr>
        <w:pStyle w:val="Corpodetexto"/>
        <w:spacing w:line="200" w:lineRule="atLeast"/>
        <w:rPr>
          <w:color w:val="auto"/>
          <w:szCs w:val="22"/>
        </w:rPr>
      </w:pPr>
      <w:r>
        <w:rPr>
          <w:color w:val="auto"/>
          <w:szCs w:val="22"/>
        </w:rPr>
        <w:t>6</w:t>
      </w:r>
      <w:r w:rsidRPr="0057452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DF4B49" w:rsidRDefault="00DF4B49" w:rsidP="00DF4B49">
      <w:pPr>
        <w:pStyle w:val="Corpodetexto"/>
        <w:spacing w:line="200" w:lineRule="atLeast"/>
        <w:rPr>
          <w:color w:val="auto"/>
          <w:szCs w:val="22"/>
        </w:rPr>
      </w:pPr>
    </w:p>
    <w:p w:rsidR="0057452C" w:rsidRPr="0057452C" w:rsidRDefault="00895ABF" w:rsidP="0057452C">
      <w:pPr>
        <w:pStyle w:val="Corpodetexto"/>
        <w:spacing w:line="200" w:lineRule="atLeast"/>
        <w:rPr>
          <w:color w:val="auto"/>
          <w:szCs w:val="22"/>
        </w:rPr>
      </w:pPr>
      <w:r>
        <w:rPr>
          <w:b/>
          <w:color w:val="auto"/>
          <w:szCs w:val="22"/>
        </w:rPr>
        <w:t xml:space="preserve">Parágrafo Segundo - </w:t>
      </w:r>
      <w:r w:rsidR="0057452C" w:rsidRPr="0057452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7452C" w:rsidRPr="0057452C" w:rsidRDefault="0057452C" w:rsidP="0057452C">
      <w:pPr>
        <w:pStyle w:val="Corpodetexto"/>
        <w:spacing w:line="200" w:lineRule="atLeast"/>
        <w:rPr>
          <w:color w:val="auto"/>
          <w:szCs w:val="22"/>
        </w:rPr>
      </w:pPr>
      <w:r w:rsidRPr="0057452C">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57452C" w:rsidRPr="0057452C" w:rsidRDefault="0057452C" w:rsidP="0057452C">
      <w:pPr>
        <w:pStyle w:val="Corpodetexto"/>
        <w:spacing w:line="200" w:lineRule="atLeast"/>
        <w:rPr>
          <w:color w:val="auto"/>
          <w:szCs w:val="22"/>
        </w:rPr>
      </w:pPr>
      <w:r w:rsidRPr="0057452C">
        <w:rPr>
          <w:color w:val="auto"/>
          <w:szCs w:val="22"/>
        </w:rPr>
        <w:t>2 – Responsabilizar-se pelos vícios e danos decorrentes do serviço, de acordo com o Código de Defesa do Consumidor (Lei nº 8.078/1990);</w:t>
      </w:r>
    </w:p>
    <w:p w:rsidR="0057452C" w:rsidRPr="0057452C" w:rsidRDefault="0057452C" w:rsidP="0057452C">
      <w:pPr>
        <w:pStyle w:val="Corpodetexto"/>
        <w:spacing w:line="200" w:lineRule="atLeast"/>
        <w:rPr>
          <w:color w:val="auto"/>
          <w:szCs w:val="22"/>
        </w:rPr>
      </w:pPr>
      <w:r w:rsidRPr="0057452C">
        <w:rPr>
          <w:color w:val="auto"/>
          <w:szCs w:val="22"/>
        </w:rPr>
        <w:t>3 – Refazer e corrigir, às suas expensas, em até 02 (duas horas), os serviços recusados ou imperfeitos;</w:t>
      </w:r>
    </w:p>
    <w:p w:rsidR="0057452C" w:rsidRPr="0057452C" w:rsidRDefault="0057452C" w:rsidP="0057452C">
      <w:pPr>
        <w:pStyle w:val="Corpodetexto"/>
        <w:spacing w:line="200" w:lineRule="atLeast"/>
        <w:rPr>
          <w:color w:val="auto"/>
          <w:szCs w:val="22"/>
        </w:rPr>
      </w:pPr>
      <w:r w:rsidRPr="0057452C">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57452C" w:rsidRPr="0057452C" w:rsidRDefault="0057452C" w:rsidP="0057452C">
      <w:pPr>
        <w:pStyle w:val="Corpodetexto"/>
        <w:spacing w:line="200" w:lineRule="atLeast"/>
        <w:rPr>
          <w:color w:val="auto"/>
          <w:szCs w:val="22"/>
        </w:rPr>
      </w:pPr>
      <w:r w:rsidRPr="0057452C">
        <w:rPr>
          <w:color w:val="auto"/>
          <w:szCs w:val="22"/>
        </w:rPr>
        <w:t>5 – Manter, durante toda a execução do contrato, em compatibilidade com as obrigações assumidas, todas as condições de habilitação e qualificação exigidas na licitação;</w:t>
      </w:r>
    </w:p>
    <w:p w:rsidR="0057452C" w:rsidRPr="0057452C" w:rsidRDefault="0057452C" w:rsidP="0057452C">
      <w:pPr>
        <w:pStyle w:val="Corpodetexto"/>
        <w:spacing w:line="200" w:lineRule="atLeast"/>
        <w:rPr>
          <w:color w:val="auto"/>
          <w:szCs w:val="22"/>
        </w:rPr>
      </w:pPr>
      <w:r w:rsidRPr="0057452C">
        <w:rPr>
          <w:color w:val="auto"/>
          <w:szCs w:val="22"/>
        </w:rPr>
        <w:t>6 – Indicar preposto para representá-la durante a execução do contrato;</w:t>
      </w:r>
    </w:p>
    <w:p w:rsidR="0057452C" w:rsidRPr="0057452C" w:rsidRDefault="0057452C" w:rsidP="0057452C">
      <w:pPr>
        <w:pStyle w:val="Corpodetexto"/>
        <w:spacing w:line="200" w:lineRule="atLeast"/>
        <w:rPr>
          <w:color w:val="auto"/>
          <w:szCs w:val="22"/>
        </w:rPr>
      </w:pPr>
      <w:r w:rsidRPr="0057452C">
        <w:rPr>
          <w:color w:val="auto"/>
          <w:szCs w:val="22"/>
        </w:rPr>
        <w:t>7 – Comunicar à Administração sobre qualquer alteração no endereço, conta bancária ou outros dados necessários para recebimento de correspondência, enquanto perdurar os efeitos da contratação;</w:t>
      </w:r>
    </w:p>
    <w:p w:rsidR="0057452C" w:rsidRPr="0057452C" w:rsidRDefault="0057452C" w:rsidP="0057452C">
      <w:pPr>
        <w:pStyle w:val="Corpodetexto"/>
        <w:spacing w:line="200" w:lineRule="atLeast"/>
        <w:rPr>
          <w:color w:val="auto"/>
          <w:szCs w:val="22"/>
        </w:rPr>
      </w:pPr>
      <w:r w:rsidRPr="0057452C">
        <w:rPr>
          <w:color w:val="auto"/>
          <w:szCs w:val="22"/>
        </w:rPr>
        <w:t>8 – Receber as comunicações da Administração e respondê-las ou atendê-las nos prazos específicos constantes da comunicação;</w:t>
      </w:r>
    </w:p>
    <w:p w:rsidR="0057452C" w:rsidRPr="0057452C" w:rsidRDefault="0057452C" w:rsidP="0057452C">
      <w:pPr>
        <w:pStyle w:val="Corpodetexto"/>
        <w:spacing w:line="200" w:lineRule="atLeast"/>
        <w:rPr>
          <w:color w:val="auto"/>
          <w:szCs w:val="22"/>
        </w:rPr>
      </w:pPr>
      <w:r w:rsidRPr="0057452C">
        <w:rPr>
          <w:color w:val="auto"/>
          <w:szCs w:val="22"/>
        </w:rPr>
        <w:t>9 – Arcar com todas as despesas diretas e indiretas decorrentes, tais como tributos, encargos sociais e trabalhistas, transporte, depósito e demais despesas relativas à prestação de serviço;</w:t>
      </w:r>
    </w:p>
    <w:p w:rsidR="0057452C" w:rsidRPr="0057452C" w:rsidRDefault="0057452C" w:rsidP="0057452C">
      <w:pPr>
        <w:pStyle w:val="Corpodetexto"/>
        <w:spacing w:line="200" w:lineRule="atLeast"/>
        <w:rPr>
          <w:color w:val="auto"/>
          <w:szCs w:val="22"/>
        </w:rPr>
      </w:pPr>
      <w:r w:rsidRPr="0057452C">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DF4B49" w:rsidRDefault="0057452C" w:rsidP="0057452C">
      <w:pPr>
        <w:pStyle w:val="Corpodetexto"/>
        <w:spacing w:line="200" w:lineRule="atLeast"/>
        <w:rPr>
          <w:color w:val="auto"/>
          <w:szCs w:val="22"/>
        </w:rPr>
      </w:pPr>
      <w:r w:rsidRPr="0057452C">
        <w:rPr>
          <w:color w:val="auto"/>
          <w:szCs w:val="22"/>
        </w:rPr>
        <w:t>11 - Não permitir a utilização de qualquer trabalho do menor de dezesseis anos, exceto na condição de aprendiz para os maiores de quatorze anos; nem permitir a utilização do trabalho do menor de dezoito anos em trabalho noturno, perigoso ou insalubre.</w:t>
      </w:r>
      <w:r w:rsidRPr="0057452C">
        <w:rPr>
          <w:color w:val="auto"/>
          <w:szCs w:val="22"/>
        </w:rPr>
        <w:cr/>
      </w: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57452C" w:rsidRPr="0057452C" w:rsidRDefault="00895ABF" w:rsidP="0057452C">
      <w:pPr>
        <w:pStyle w:val="Contrato-Corpo"/>
        <w:rPr>
          <w:color w:val="auto"/>
        </w:rPr>
      </w:pPr>
      <w:r>
        <w:rPr>
          <w:b/>
          <w:color w:val="auto"/>
        </w:rPr>
        <w:t>Parágrafo Primeiro -</w:t>
      </w:r>
      <w:r>
        <w:rPr>
          <w:color w:val="auto"/>
        </w:rPr>
        <w:t xml:space="preserve"> </w:t>
      </w:r>
      <w:r w:rsidR="0057452C" w:rsidRPr="0057452C">
        <w:rPr>
          <w:color w:val="auto"/>
        </w:rPr>
        <w:t>São infrações leves as condutas que caracterizam inexecução parcial do contrato, mas sem prejuízo à Administração, em especial:</w:t>
      </w:r>
    </w:p>
    <w:p w:rsidR="0057452C" w:rsidRPr="0057452C" w:rsidRDefault="0057452C" w:rsidP="0057452C">
      <w:pPr>
        <w:pStyle w:val="Contrato-Corpo"/>
        <w:rPr>
          <w:color w:val="auto"/>
        </w:rPr>
      </w:pPr>
      <w:r w:rsidRPr="0057452C">
        <w:rPr>
          <w:color w:val="auto"/>
        </w:rPr>
        <w:t>1 – Não prestar os serviços conforme as especificidades indicadas no instrumento convocatório e seus anexos, corrigindo em tempo hábil o serviço;</w:t>
      </w:r>
    </w:p>
    <w:p w:rsidR="0057452C" w:rsidRPr="0057452C" w:rsidRDefault="0057452C" w:rsidP="0057452C">
      <w:pPr>
        <w:pStyle w:val="Contrato-Corpo"/>
        <w:rPr>
          <w:color w:val="auto"/>
        </w:rPr>
      </w:pPr>
      <w:r w:rsidRPr="0057452C">
        <w:rPr>
          <w:color w:val="auto"/>
        </w:rPr>
        <w:t>2 – Não observar as cláusulas contratuais referentes às obrigações, quando não importar em conduta mais grave;</w:t>
      </w:r>
    </w:p>
    <w:p w:rsidR="0057452C" w:rsidRPr="0057452C" w:rsidRDefault="0057452C" w:rsidP="0057452C">
      <w:pPr>
        <w:pStyle w:val="Contrato-Corpo"/>
        <w:rPr>
          <w:color w:val="auto"/>
        </w:rPr>
      </w:pPr>
      <w:r w:rsidRPr="0057452C">
        <w:rPr>
          <w:color w:val="auto"/>
        </w:rPr>
        <w:t>3 – Deixar de adotar as medidas necessárias para adequar os serviços às especificidades indicadas no instrumento convocatório e seus anexos;</w:t>
      </w:r>
    </w:p>
    <w:p w:rsidR="0057452C" w:rsidRPr="0057452C" w:rsidRDefault="0057452C" w:rsidP="0057452C">
      <w:pPr>
        <w:pStyle w:val="Contrato-Corpo"/>
        <w:rPr>
          <w:color w:val="auto"/>
        </w:rPr>
      </w:pPr>
      <w:r w:rsidRPr="0057452C">
        <w:rPr>
          <w:color w:val="auto"/>
        </w:rPr>
        <w:t>4 – Deixar de apresentar imotivadamente qualquer documento, relatório, informação, relativo à execução do contrato ou ao qual está obrigado pela legislação;</w:t>
      </w:r>
    </w:p>
    <w:p w:rsidR="0057452C" w:rsidRDefault="0057452C" w:rsidP="0057452C">
      <w:pPr>
        <w:pStyle w:val="Contrato-Corpo"/>
        <w:rPr>
          <w:color w:val="auto"/>
        </w:rPr>
      </w:pPr>
      <w:r w:rsidRPr="0057452C">
        <w:rPr>
          <w:color w:val="auto"/>
        </w:rPr>
        <w:t>5 – Apresentar intempestivamente os documentos que comprovem a manutenção das condições de habilitação e qualificação exigidas na fase de licitação.</w:t>
      </w:r>
    </w:p>
    <w:p w:rsidR="0057452C" w:rsidRPr="0057452C" w:rsidRDefault="00895ABF" w:rsidP="0057452C">
      <w:pPr>
        <w:pStyle w:val="Contrato-Corpo"/>
        <w:rPr>
          <w:color w:val="auto"/>
        </w:rPr>
      </w:pPr>
      <w:r>
        <w:rPr>
          <w:b/>
          <w:color w:val="auto"/>
        </w:rPr>
        <w:t>Parágrafo Segundo</w:t>
      </w:r>
      <w:r w:rsidRPr="004B6F97">
        <w:rPr>
          <w:color w:val="auto"/>
        </w:rPr>
        <w:t xml:space="preserve"> – </w:t>
      </w:r>
      <w:r w:rsidR="0057452C" w:rsidRPr="0057452C">
        <w:rPr>
          <w:color w:val="auto"/>
        </w:rPr>
        <w:t>São infrações médias as condutas que caracterizam inexecução parcial do contrato, em especial:</w:t>
      </w:r>
    </w:p>
    <w:p w:rsidR="0057452C" w:rsidRPr="0057452C" w:rsidRDefault="0057452C" w:rsidP="0057452C">
      <w:pPr>
        <w:pStyle w:val="Contrato-Corpo"/>
        <w:rPr>
          <w:color w:val="auto"/>
        </w:rPr>
      </w:pPr>
      <w:r w:rsidRPr="0057452C">
        <w:rPr>
          <w:color w:val="auto"/>
        </w:rPr>
        <w:t>1 – Reincidir em conduta ou omissão que ensejou a aplicação anterior de advertência;</w:t>
      </w:r>
    </w:p>
    <w:p w:rsidR="0057452C" w:rsidRPr="0057452C" w:rsidRDefault="0057452C" w:rsidP="0057452C">
      <w:pPr>
        <w:pStyle w:val="Contrato-Corpo"/>
        <w:rPr>
          <w:color w:val="auto"/>
        </w:rPr>
      </w:pPr>
      <w:r w:rsidRPr="0057452C">
        <w:rPr>
          <w:color w:val="auto"/>
        </w:rPr>
        <w:t>2 – Atrasar o início ou conclusão da prestação dos serviços;</w:t>
      </w:r>
    </w:p>
    <w:p w:rsidR="0057452C" w:rsidRDefault="0057452C" w:rsidP="0057452C">
      <w:pPr>
        <w:pStyle w:val="Contrato-Corpo"/>
        <w:rPr>
          <w:color w:val="auto"/>
        </w:rPr>
      </w:pPr>
      <w:r w:rsidRPr="0057452C">
        <w:rPr>
          <w:color w:val="auto"/>
        </w:rPr>
        <w:t>3 – Não completar a prestação dos serviços.</w:t>
      </w:r>
    </w:p>
    <w:p w:rsidR="0057452C" w:rsidRPr="0057452C" w:rsidRDefault="00895ABF" w:rsidP="0057452C">
      <w:pPr>
        <w:pStyle w:val="Contrato-Corpo"/>
        <w:rPr>
          <w:color w:val="auto"/>
        </w:rPr>
      </w:pPr>
      <w:r>
        <w:rPr>
          <w:b/>
          <w:color w:val="auto"/>
        </w:rPr>
        <w:t>Parágrafo Terceiro</w:t>
      </w:r>
      <w:r w:rsidRPr="004B6F97">
        <w:rPr>
          <w:color w:val="auto"/>
        </w:rPr>
        <w:t xml:space="preserve"> – </w:t>
      </w:r>
      <w:r w:rsidR="0057452C" w:rsidRPr="0057452C">
        <w:rPr>
          <w:color w:val="auto"/>
        </w:rPr>
        <w:t>São infrações graves as condutas que caracterizam inexecução parcial ou total do contrato, em especial:</w:t>
      </w:r>
    </w:p>
    <w:p w:rsidR="0057452C" w:rsidRPr="0057452C" w:rsidRDefault="0057452C" w:rsidP="0057452C">
      <w:pPr>
        <w:pStyle w:val="Contrato-Corpo"/>
        <w:rPr>
          <w:color w:val="auto"/>
        </w:rPr>
      </w:pPr>
      <w:r w:rsidRPr="0057452C">
        <w:rPr>
          <w:color w:val="auto"/>
        </w:rPr>
        <w:t>1 – Recusar-se o adjudicatário, sem a devida justificativa, a assinar o contrato, aceitar ou retirar o instrumento equivalente, dentro do prazo estabelecido pela Administração;</w:t>
      </w:r>
    </w:p>
    <w:p w:rsidR="0057452C" w:rsidRPr="0057452C" w:rsidRDefault="0057452C" w:rsidP="0057452C">
      <w:pPr>
        <w:pStyle w:val="Contrato-Corpo"/>
        <w:rPr>
          <w:color w:val="auto"/>
        </w:rPr>
      </w:pPr>
      <w:r w:rsidRPr="0057452C">
        <w:rPr>
          <w:color w:val="auto"/>
        </w:rPr>
        <w:t>2 – Atrasar o início ou conclusão da prestação de serviços em prazo superior a 15 dias úteis.</w:t>
      </w:r>
    </w:p>
    <w:p w:rsidR="0057452C" w:rsidRPr="0057452C" w:rsidRDefault="0057452C" w:rsidP="0057452C">
      <w:pPr>
        <w:pStyle w:val="Contrato-Corpo"/>
        <w:rPr>
          <w:color w:val="auto"/>
        </w:rPr>
      </w:pPr>
      <w:r w:rsidRPr="0057452C">
        <w:rPr>
          <w:color w:val="auto"/>
        </w:rPr>
        <w:t>3 – Atrasar reiteradamente a execução ou substituição dos serviços.</w:t>
      </w:r>
    </w:p>
    <w:p w:rsidR="0057452C" w:rsidRPr="0057452C" w:rsidRDefault="0057452C" w:rsidP="0057452C">
      <w:pPr>
        <w:pStyle w:val="Contrato-Corpo"/>
        <w:rPr>
          <w:color w:val="auto"/>
        </w:rPr>
      </w:pPr>
      <w:r w:rsidRPr="0057452C">
        <w:rPr>
          <w:color w:val="auto"/>
        </w:rPr>
        <w:t>4 – Empregar materiais de baixa qualidade, que comprometam a qualidade dos serviços.</w:t>
      </w:r>
    </w:p>
    <w:p w:rsidR="00895ABF" w:rsidRPr="004B6F97" w:rsidRDefault="00895ABF" w:rsidP="0057452C">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lastRenderedPageBreak/>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7452C" w:rsidRPr="0057452C" w:rsidRDefault="00FE46C5" w:rsidP="0057452C">
      <w:pPr>
        <w:pStyle w:val="Contrato-Corpo"/>
        <w:rPr>
          <w:color w:val="auto"/>
        </w:rPr>
      </w:pPr>
      <w:r>
        <w:rPr>
          <w:color w:val="auto"/>
        </w:rPr>
        <w:t>1</w:t>
      </w:r>
      <w:r w:rsidR="00895ABF" w:rsidRPr="004B6F97">
        <w:rPr>
          <w:color w:val="auto"/>
        </w:rPr>
        <w:t xml:space="preserve"> –</w:t>
      </w:r>
      <w:r w:rsidR="00765189" w:rsidRPr="00765189">
        <w:rPr>
          <w:color w:val="auto"/>
        </w:rPr>
        <w:t xml:space="preserve"> </w:t>
      </w:r>
      <w:r w:rsidR="0057452C" w:rsidRPr="0057452C">
        <w:rPr>
          <w:color w:val="auto"/>
        </w:rPr>
        <w:t>Para as infrações médias, o valor da multa será arbitrado entre 21 a 45 UNIFBJ;</w:t>
      </w:r>
    </w:p>
    <w:p w:rsidR="0057452C" w:rsidRPr="0057452C" w:rsidRDefault="0057452C" w:rsidP="0057452C">
      <w:pPr>
        <w:pStyle w:val="Contrato-Corpo"/>
        <w:rPr>
          <w:color w:val="auto"/>
        </w:rPr>
      </w:pPr>
      <w:r w:rsidRPr="0057452C">
        <w:rPr>
          <w:color w:val="auto"/>
        </w:rPr>
        <w:t>2 – Para as infrações graves, o valor da multa será arbitrado entre 46 a 65 UNIFBJ;</w:t>
      </w:r>
    </w:p>
    <w:p w:rsidR="0057452C" w:rsidRDefault="0057452C" w:rsidP="0057452C">
      <w:pPr>
        <w:pStyle w:val="Contrato-Corpo"/>
        <w:rPr>
          <w:color w:val="auto"/>
        </w:rPr>
      </w:pPr>
      <w:r w:rsidRPr="0057452C">
        <w:rPr>
          <w:color w:val="auto"/>
        </w:rPr>
        <w:t>3 – Para as infrações gravíssimas, o valor da multa será arbitrado entre 66 a 90 UNIFBJ.</w:t>
      </w:r>
    </w:p>
    <w:p w:rsidR="00860FB8" w:rsidRDefault="00895ABF" w:rsidP="0057452C">
      <w:pPr>
        <w:pStyle w:val="Contrato-Corpo"/>
        <w:rPr>
          <w:color w:val="auto"/>
        </w:rPr>
      </w:pPr>
      <w:r>
        <w:rPr>
          <w:b/>
          <w:color w:val="auto"/>
        </w:rPr>
        <w:t>Parágrafo Sétimo -</w:t>
      </w:r>
      <w:r>
        <w:rPr>
          <w:color w:val="auto"/>
        </w:rPr>
        <w:t xml:space="preserve"> </w:t>
      </w:r>
      <w:r w:rsidR="0057452C" w:rsidRPr="0057452C">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lastRenderedPageBreak/>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57452C" w:rsidRPr="0057452C" w:rsidRDefault="0057452C" w:rsidP="0057452C">
      <w:pPr>
        <w:pStyle w:val="Corpodetexto"/>
        <w:spacing w:line="200" w:lineRule="atLeast"/>
        <w:rPr>
          <w:color w:val="auto"/>
          <w:szCs w:val="22"/>
        </w:rPr>
      </w:pPr>
      <w:r w:rsidRPr="0057452C">
        <w:rPr>
          <w:color w:val="auto"/>
          <w:szCs w:val="22"/>
        </w:rPr>
        <w:t>O Contrato terá validade até 31/12/2022, podendo ser prorrogado nos termos do art. 57, inciso II, da Lei 8.666/93, com início de vigência a partir da assinatura.</w:t>
      </w:r>
    </w:p>
    <w:p w:rsidR="0057452C" w:rsidRPr="0057452C" w:rsidRDefault="0057452C" w:rsidP="0057452C">
      <w:pPr>
        <w:pStyle w:val="Corpodetexto"/>
        <w:spacing w:line="200" w:lineRule="atLeast"/>
        <w:rPr>
          <w:color w:val="auto"/>
          <w:szCs w:val="22"/>
        </w:rPr>
      </w:pPr>
      <w:r>
        <w:rPr>
          <w:b/>
          <w:color w:val="auto"/>
          <w:szCs w:val="22"/>
        </w:rPr>
        <w:t>Parágrafo Primeiro</w:t>
      </w:r>
      <w:r w:rsidRPr="0057452C">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57452C" w:rsidRPr="0057452C" w:rsidRDefault="0057452C" w:rsidP="0057452C">
      <w:pPr>
        <w:pStyle w:val="Corpodetexto"/>
        <w:spacing w:line="200" w:lineRule="atLeast"/>
        <w:rPr>
          <w:color w:val="auto"/>
          <w:szCs w:val="22"/>
        </w:rPr>
      </w:pPr>
      <w:r w:rsidRPr="0057452C">
        <w:rPr>
          <w:color w:val="auto"/>
          <w:szCs w:val="22"/>
        </w:rPr>
        <w:t>1 – Quando houver modificação das especificações, para melhor adequação técnica aos objetivos da Administração;</w:t>
      </w:r>
    </w:p>
    <w:p w:rsidR="0057452C" w:rsidRPr="0057452C" w:rsidRDefault="0057452C" w:rsidP="0057452C">
      <w:pPr>
        <w:pStyle w:val="Corpodetexto"/>
        <w:spacing w:line="200" w:lineRule="atLeast"/>
        <w:rPr>
          <w:color w:val="auto"/>
          <w:szCs w:val="22"/>
        </w:rPr>
      </w:pPr>
      <w:r w:rsidRPr="0057452C">
        <w:rPr>
          <w:color w:val="auto"/>
          <w:szCs w:val="22"/>
        </w:rPr>
        <w:t xml:space="preserve">2 – Quando houver modificação do valor contratual em razão de acréscimos ou supressão quantitativa dos serviços a serem prestados, limitados </w:t>
      </w:r>
      <w:proofErr w:type="gramStart"/>
      <w:r w:rsidRPr="0057452C">
        <w:rPr>
          <w:color w:val="auto"/>
          <w:szCs w:val="22"/>
        </w:rPr>
        <w:t>à</w:t>
      </w:r>
      <w:proofErr w:type="gramEnd"/>
      <w:r w:rsidRPr="0057452C">
        <w:rPr>
          <w:color w:val="auto"/>
          <w:szCs w:val="22"/>
        </w:rPr>
        <w:t xml:space="preserve"> 25% (vinte e cinco por cento) do valor inicial atualizado do contrato.</w:t>
      </w:r>
    </w:p>
    <w:p w:rsidR="0057452C" w:rsidRPr="0057452C" w:rsidRDefault="0057452C" w:rsidP="0057452C">
      <w:pPr>
        <w:pStyle w:val="Corpodetexto"/>
        <w:spacing w:line="200" w:lineRule="atLeast"/>
        <w:rPr>
          <w:color w:val="auto"/>
          <w:szCs w:val="22"/>
        </w:rPr>
      </w:pPr>
      <w:r>
        <w:rPr>
          <w:b/>
          <w:color w:val="auto"/>
          <w:szCs w:val="22"/>
        </w:rPr>
        <w:lastRenderedPageBreak/>
        <w:t>Parágrafo Segundo</w:t>
      </w:r>
      <w:r w:rsidRPr="0057452C">
        <w:rPr>
          <w:color w:val="auto"/>
          <w:szCs w:val="22"/>
        </w:rPr>
        <w:t xml:space="preserve"> – O contrato poderá ser alterado por comum acordo das partes, após justificativa da Administração, nas seguintes hipóteses:</w:t>
      </w:r>
    </w:p>
    <w:p w:rsidR="0057452C" w:rsidRPr="0057452C" w:rsidRDefault="0057452C" w:rsidP="0057452C">
      <w:pPr>
        <w:pStyle w:val="Corpodetexto"/>
        <w:spacing w:line="200" w:lineRule="atLeast"/>
        <w:rPr>
          <w:color w:val="auto"/>
          <w:szCs w:val="22"/>
        </w:rPr>
      </w:pPr>
      <w:r w:rsidRPr="0057452C">
        <w:rPr>
          <w:color w:val="auto"/>
          <w:szCs w:val="22"/>
        </w:rPr>
        <w:t xml:space="preserve">1 – Quando conveniente </w:t>
      </w:r>
      <w:proofErr w:type="gramStart"/>
      <w:r w:rsidRPr="0057452C">
        <w:rPr>
          <w:color w:val="auto"/>
          <w:szCs w:val="22"/>
        </w:rPr>
        <w:t>a</w:t>
      </w:r>
      <w:proofErr w:type="gramEnd"/>
      <w:r w:rsidRPr="0057452C">
        <w:rPr>
          <w:color w:val="auto"/>
          <w:szCs w:val="22"/>
        </w:rPr>
        <w:t xml:space="preserve"> substituição de garantia de execução;</w:t>
      </w:r>
    </w:p>
    <w:p w:rsidR="0057452C" w:rsidRPr="0057452C" w:rsidRDefault="0057452C" w:rsidP="0057452C">
      <w:pPr>
        <w:pStyle w:val="Corpodetexto"/>
        <w:spacing w:line="200" w:lineRule="atLeast"/>
        <w:rPr>
          <w:color w:val="auto"/>
          <w:szCs w:val="22"/>
        </w:rPr>
      </w:pPr>
      <w:r w:rsidRPr="0057452C">
        <w:rPr>
          <w:color w:val="auto"/>
          <w:szCs w:val="22"/>
        </w:rPr>
        <w:t xml:space="preserve">2 – Quando necessária </w:t>
      </w:r>
      <w:proofErr w:type="gramStart"/>
      <w:r w:rsidRPr="0057452C">
        <w:rPr>
          <w:color w:val="auto"/>
          <w:szCs w:val="22"/>
        </w:rPr>
        <w:t>a</w:t>
      </w:r>
      <w:proofErr w:type="gramEnd"/>
      <w:r w:rsidRPr="0057452C">
        <w:rPr>
          <w:color w:val="auto"/>
          <w:szCs w:val="22"/>
        </w:rPr>
        <w:t xml:space="preserve"> modificação da forma de prestação ou da dinâmica de execução do contrato, em razão da verificação técnica de inaplicabilidade dos termos contratuais originais;</w:t>
      </w:r>
    </w:p>
    <w:p w:rsidR="0057452C" w:rsidRPr="0057452C" w:rsidRDefault="0057452C" w:rsidP="0057452C">
      <w:pPr>
        <w:pStyle w:val="Corpodetexto"/>
        <w:spacing w:line="200" w:lineRule="atLeast"/>
        <w:rPr>
          <w:color w:val="auto"/>
          <w:szCs w:val="22"/>
        </w:rPr>
      </w:pPr>
      <w:r w:rsidRPr="0057452C">
        <w:rPr>
          <w:color w:val="auto"/>
          <w:szCs w:val="22"/>
        </w:rPr>
        <w:t xml:space="preserve">3 – Quando necessária </w:t>
      </w:r>
      <w:proofErr w:type="gramStart"/>
      <w:r w:rsidRPr="0057452C">
        <w:rPr>
          <w:color w:val="auto"/>
          <w:szCs w:val="22"/>
        </w:rPr>
        <w:t>a</w:t>
      </w:r>
      <w:proofErr w:type="gramEnd"/>
      <w:r w:rsidRPr="0057452C">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57452C" w:rsidRPr="0057452C" w:rsidRDefault="0057452C" w:rsidP="0057452C">
      <w:pPr>
        <w:pStyle w:val="Corpodetexto"/>
        <w:spacing w:line="200" w:lineRule="atLeast"/>
        <w:rPr>
          <w:color w:val="auto"/>
          <w:szCs w:val="22"/>
        </w:rPr>
      </w:pPr>
      <w:r w:rsidRPr="0057452C">
        <w:rPr>
          <w:color w:val="auto"/>
          <w:szCs w:val="22"/>
        </w:rPr>
        <w:t>4 – Para restabelecer a relação que as partes pactuaram inicialmente entre os encargos da CONTRATADA e a retribuição da Administração para a justa remuneração</w:t>
      </w:r>
      <w:r w:rsidRPr="0057452C">
        <w:rPr>
          <w:color w:val="auto"/>
          <w:szCs w:val="22"/>
        </w:rPr>
        <w:tab/>
        <w:t>, objetivando a manutenção do equilíbrio econômico-financeiro inicial do contrato, quando sobrevirem fatos imprevisíveis, ou previsíveis</w:t>
      </w:r>
      <w:proofErr w:type="gramStart"/>
      <w:r w:rsidRPr="0057452C">
        <w:rPr>
          <w:color w:val="auto"/>
          <w:szCs w:val="22"/>
        </w:rPr>
        <w:t xml:space="preserve"> porém</w:t>
      </w:r>
      <w:proofErr w:type="gramEnd"/>
      <w:r w:rsidRPr="0057452C">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57452C" w:rsidRPr="0057452C" w:rsidRDefault="0057452C" w:rsidP="0057452C">
      <w:pPr>
        <w:pStyle w:val="Corpodetexto"/>
        <w:spacing w:line="200" w:lineRule="atLeast"/>
        <w:rPr>
          <w:color w:val="auto"/>
          <w:szCs w:val="22"/>
        </w:rPr>
      </w:pPr>
      <w:r w:rsidRPr="0057452C">
        <w:rPr>
          <w:color w:val="auto"/>
          <w:szCs w:val="22"/>
        </w:rPr>
        <w:t xml:space="preserve">5 – Quando necessária a supressão de serviços a serem prestados em proporção superior </w:t>
      </w:r>
      <w:proofErr w:type="gramStart"/>
      <w:r w:rsidRPr="0057452C">
        <w:rPr>
          <w:color w:val="auto"/>
          <w:szCs w:val="22"/>
        </w:rPr>
        <w:t>à</w:t>
      </w:r>
      <w:proofErr w:type="gramEnd"/>
      <w:r w:rsidRPr="0057452C">
        <w:rPr>
          <w:color w:val="auto"/>
          <w:szCs w:val="22"/>
        </w:rPr>
        <w:t xml:space="preserve"> 25% (vinte e cinco por cento) do valor inicial atualizado do contrato.</w:t>
      </w:r>
    </w:p>
    <w:p w:rsidR="0057452C" w:rsidRPr="0057452C" w:rsidRDefault="0057452C" w:rsidP="0057452C">
      <w:pPr>
        <w:pStyle w:val="Corpodetexto"/>
        <w:spacing w:line="200" w:lineRule="atLeast"/>
        <w:rPr>
          <w:color w:val="auto"/>
          <w:szCs w:val="22"/>
        </w:rPr>
      </w:pPr>
      <w:r>
        <w:rPr>
          <w:b/>
          <w:color w:val="auto"/>
          <w:szCs w:val="22"/>
        </w:rPr>
        <w:t>Parágrafo Terceiro</w:t>
      </w:r>
      <w:r w:rsidRPr="0057452C">
        <w:rPr>
          <w:color w:val="auto"/>
          <w:szCs w:val="22"/>
        </w:rPr>
        <w:t xml:space="preserve"> – Havendo alteração unilateral, a Administração restabelecerá, por aditamento, o equilíbrio financeiro-econômico inicial.</w:t>
      </w:r>
    </w:p>
    <w:p w:rsidR="0057452C" w:rsidRPr="0057452C" w:rsidRDefault="0057452C" w:rsidP="0057452C">
      <w:pPr>
        <w:pStyle w:val="Corpodetexto"/>
        <w:spacing w:line="200" w:lineRule="atLeast"/>
        <w:rPr>
          <w:color w:val="auto"/>
          <w:szCs w:val="22"/>
        </w:rPr>
      </w:pPr>
      <w:r>
        <w:rPr>
          <w:b/>
          <w:color w:val="auto"/>
          <w:szCs w:val="22"/>
        </w:rPr>
        <w:t>Parágrafo Quarto</w:t>
      </w:r>
      <w:r w:rsidRPr="0057452C">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57452C" w:rsidRPr="0057452C" w:rsidRDefault="0057452C" w:rsidP="0057452C">
      <w:pPr>
        <w:pStyle w:val="Corpodetexto"/>
        <w:spacing w:line="200" w:lineRule="atLeast"/>
        <w:rPr>
          <w:color w:val="auto"/>
          <w:szCs w:val="22"/>
        </w:rPr>
      </w:pPr>
      <w:r>
        <w:rPr>
          <w:b/>
          <w:color w:val="auto"/>
          <w:szCs w:val="22"/>
        </w:rPr>
        <w:t>Parágrafo Quinto</w:t>
      </w:r>
      <w:r w:rsidRPr="0057452C">
        <w:rPr>
          <w:color w:val="auto"/>
          <w:szCs w:val="22"/>
        </w:rPr>
        <w:t xml:space="preserve"> – O reinício da execução do contrato, após a suspensão, será realizado após ordem da Administração, nos moldes adotados para a execução do objeto.</w:t>
      </w:r>
    </w:p>
    <w:p w:rsidR="0057452C" w:rsidRPr="0057452C" w:rsidRDefault="0057452C" w:rsidP="0057452C">
      <w:pPr>
        <w:pStyle w:val="Corpodetexto"/>
        <w:spacing w:line="200" w:lineRule="atLeast"/>
        <w:rPr>
          <w:color w:val="auto"/>
          <w:szCs w:val="22"/>
        </w:rPr>
      </w:pPr>
      <w:r>
        <w:rPr>
          <w:b/>
          <w:color w:val="auto"/>
          <w:szCs w:val="22"/>
        </w:rPr>
        <w:t>Parágrafo Sexto</w:t>
      </w:r>
      <w:r w:rsidRPr="0057452C">
        <w:rPr>
          <w:color w:val="auto"/>
          <w:szCs w:val="22"/>
        </w:rPr>
        <w:t xml:space="preserve"> – O contrato será extinto após a conclusão de sua execução, por rescisão determinada por ato unilateral da Administração, por rescisão administrativa consensual ou por rescisão judicial.</w:t>
      </w:r>
    </w:p>
    <w:p w:rsidR="0057452C" w:rsidRPr="0057452C" w:rsidRDefault="0057452C" w:rsidP="0057452C">
      <w:pPr>
        <w:pStyle w:val="Corpodetexto"/>
        <w:spacing w:line="200" w:lineRule="atLeast"/>
        <w:rPr>
          <w:color w:val="auto"/>
          <w:szCs w:val="22"/>
        </w:rPr>
      </w:pPr>
      <w:r>
        <w:rPr>
          <w:b/>
          <w:color w:val="auto"/>
          <w:szCs w:val="22"/>
        </w:rPr>
        <w:t>Parágrafo Sétimo</w:t>
      </w:r>
      <w:r w:rsidRPr="0057452C">
        <w:rPr>
          <w:color w:val="auto"/>
          <w:szCs w:val="22"/>
        </w:rPr>
        <w:t xml:space="preserve"> – São hipóteses de rescisão determinada por ato unilateral da Administração:</w:t>
      </w:r>
    </w:p>
    <w:p w:rsidR="0057452C" w:rsidRPr="0057452C" w:rsidRDefault="0057452C" w:rsidP="0057452C">
      <w:pPr>
        <w:pStyle w:val="Corpodetexto"/>
        <w:spacing w:line="200" w:lineRule="atLeast"/>
        <w:rPr>
          <w:color w:val="auto"/>
          <w:szCs w:val="22"/>
        </w:rPr>
      </w:pPr>
      <w:r w:rsidRPr="0057452C">
        <w:rPr>
          <w:color w:val="auto"/>
          <w:szCs w:val="22"/>
        </w:rPr>
        <w:t>1 – O não cumprimento de cláusulas contratuais, especificações, projetos ou prazos;</w:t>
      </w:r>
    </w:p>
    <w:p w:rsidR="0057452C" w:rsidRPr="0057452C" w:rsidRDefault="0057452C" w:rsidP="0057452C">
      <w:pPr>
        <w:pStyle w:val="Corpodetexto"/>
        <w:spacing w:line="200" w:lineRule="atLeast"/>
        <w:rPr>
          <w:color w:val="auto"/>
          <w:szCs w:val="22"/>
        </w:rPr>
      </w:pPr>
      <w:r w:rsidRPr="0057452C">
        <w:rPr>
          <w:color w:val="auto"/>
          <w:szCs w:val="22"/>
        </w:rPr>
        <w:t>2 – O cumprimento irregular de cláusulas contratuais, especificações, projetos e prazos;</w:t>
      </w:r>
    </w:p>
    <w:p w:rsidR="0057452C" w:rsidRPr="0057452C" w:rsidRDefault="0057452C" w:rsidP="0057452C">
      <w:pPr>
        <w:pStyle w:val="Corpodetexto"/>
        <w:spacing w:line="200" w:lineRule="atLeast"/>
        <w:rPr>
          <w:color w:val="auto"/>
          <w:szCs w:val="22"/>
        </w:rPr>
      </w:pPr>
      <w:r w:rsidRPr="0057452C">
        <w:rPr>
          <w:color w:val="auto"/>
          <w:szCs w:val="22"/>
        </w:rPr>
        <w:t>3 – A lentidão do seu cumprimento, levando a Administração a comprovar a impossibilidade da conclusão do serviço nos prazos estipulados;</w:t>
      </w:r>
    </w:p>
    <w:p w:rsidR="0057452C" w:rsidRPr="0057452C" w:rsidRDefault="0057452C" w:rsidP="0057452C">
      <w:pPr>
        <w:pStyle w:val="Corpodetexto"/>
        <w:spacing w:line="200" w:lineRule="atLeast"/>
        <w:rPr>
          <w:color w:val="auto"/>
          <w:szCs w:val="22"/>
        </w:rPr>
      </w:pPr>
      <w:r w:rsidRPr="0057452C">
        <w:rPr>
          <w:color w:val="auto"/>
          <w:szCs w:val="22"/>
        </w:rPr>
        <w:t>4 – O atraso injustificado no início do serviço;</w:t>
      </w:r>
    </w:p>
    <w:p w:rsidR="0057452C" w:rsidRPr="0057452C" w:rsidRDefault="0057452C" w:rsidP="0057452C">
      <w:pPr>
        <w:pStyle w:val="Corpodetexto"/>
        <w:spacing w:line="200" w:lineRule="atLeast"/>
        <w:rPr>
          <w:color w:val="auto"/>
          <w:szCs w:val="22"/>
        </w:rPr>
      </w:pPr>
      <w:r w:rsidRPr="0057452C">
        <w:rPr>
          <w:color w:val="auto"/>
          <w:szCs w:val="22"/>
        </w:rPr>
        <w:t>5 – A paralisação do serviço sem justa causa e prévia comunicação à Administração;</w:t>
      </w:r>
    </w:p>
    <w:p w:rsidR="0057452C" w:rsidRPr="0057452C" w:rsidRDefault="0057452C" w:rsidP="0057452C">
      <w:pPr>
        <w:pStyle w:val="Corpodetexto"/>
        <w:spacing w:line="200" w:lineRule="atLeast"/>
        <w:rPr>
          <w:color w:val="auto"/>
          <w:szCs w:val="22"/>
        </w:rPr>
      </w:pPr>
      <w:r w:rsidRPr="0057452C">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57452C">
        <w:rPr>
          <w:color w:val="auto"/>
          <w:szCs w:val="22"/>
        </w:rPr>
        <w:t>admitidas no instrumento convocatórios</w:t>
      </w:r>
      <w:proofErr w:type="gramEnd"/>
      <w:r w:rsidRPr="0057452C">
        <w:rPr>
          <w:color w:val="auto"/>
          <w:szCs w:val="22"/>
        </w:rPr>
        <w:t xml:space="preserve"> e seus anexos;</w:t>
      </w:r>
    </w:p>
    <w:p w:rsidR="0057452C" w:rsidRPr="0057452C" w:rsidRDefault="0057452C" w:rsidP="0057452C">
      <w:pPr>
        <w:pStyle w:val="Corpodetexto"/>
        <w:spacing w:line="200" w:lineRule="atLeast"/>
        <w:rPr>
          <w:color w:val="auto"/>
          <w:szCs w:val="22"/>
        </w:rPr>
      </w:pPr>
      <w:r w:rsidRPr="0057452C">
        <w:rPr>
          <w:color w:val="auto"/>
          <w:szCs w:val="22"/>
        </w:rPr>
        <w:t>7 – O desatendimento das determinações regulares da autoridade designada para acompanhar e fiscalizar a sua execução, assim como as de seus superiores;</w:t>
      </w:r>
    </w:p>
    <w:p w:rsidR="0057452C" w:rsidRPr="0057452C" w:rsidRDefault="0057452C" w:rsidP="0057452C">
      <w:pPr>
        <w:pStyle w:val="Corpodetexto"/>
        <w:spacing w:line="200" w:lineRule="atLeast"/>
        <w:rPr>
          <w:color w:val="auto"/>
          <w:szCs w:val="22"/>
        </w:rPr>
      </w:pPr>
      <w:r w:rsidRPr="0057452C">
        <w:rPr>
          <w:color w:val="auto"/>
          <w:szCs w:val="22"/>
        </w:rPr>
        <w:t>8 – O cometimento reiterado de faltas na sua execução, anotadas em registro próprio da fiscalização;</w:t>
      </w:r>
    </w:p>
    <w:p w:rsidR="0057452C" w:rsidRPr="0057452C" w:rsidRDefault="0057452C" w:rsidP="0057452C">
      <w:pPr>
        <w:pStyle w:val="Corpodetexto"/>
        <w:spacing w:line="200" w:lineRule="atLeast"/>
        <w:rPr>
          <w:color w:val="auto"/>
          <w:szCs w:val="22"/>
        </w:rPr>
      </w:pPr>
      <w:r w:rsidRPr="0057452C">
        <w:rPr>
          <w:color w:val="auto"/>
          <w:szCs w:val="22"/>
        </w:rPr>
        <w:t>9 – A decretação de falência ou a instauração de insolvência civil;</w:t>
      </w:r>
    </w:p>
    <w:p w:rsidR="0057452C" w:rsidRPr="0057452C" w:rsidRDefault="0057452C" w:rsidP="0057452C">
      <w:pPr>
        <w:pStyle w:val="Corpodetexto"/>
        <w:spacing w:line="200" w:lineRule="atLeast"/>
        <w:rPr>
          <w:color w:val="auto"/>
          <w:szCs w:val="22"/>
        </w:rPr>
      </w:pPr>
      <w:r>
        <w:rPr>
          <w:color w:val="auto"/>
          <w:szCs w:val="22"/>
        </w:rPr>
        <w:t>1</w:t>
      </w:r>
      <w:r w:rsidRPr="0057452C">
        <w:rPr>
          <w:color w:val="auto"/>
          <w:szCs w:val="22"/>
        </w:rPr>
        <w:t>0 – A dissolução da sociedade ou o falecimento do contratado;</w:t>
      </w:r>
    </w:p>
    <w:p w:rsidR="0057452C" w:rsidRPr="0057452C" w:rsidRDefault="0057452C" w:rsidP="0057452C">
      <w:pPr>
        <w:pStyle w:val="Corpodetexto"/>
        <w:spacing w:line="200" w:lineRule="atLeast"/>
        <w:rPr>
          <w:color w:val="auto"/>
          <w:szCs w:val="22"/>
        </w:rPr>
      </w:pPr>
      <w:r w:rsidRPr="0057452C">
        <w:rPr>
          <w:color w:val="auto"/>
          <w:szCs w:val="22"/>
        </w:rPr>
        <w:t>11 – A alteração social ou a modificação da finalidade ou da estrutura da empresa, que prejudique a execução do contrato;</w:t>
      </w:r>
    </w:p>
    <w:p w:rsidR="0057452C" w:rsidRPr="0057452C" w:rsidRDefault="0057452C" w:rsidP="0057452C">
      <w:pPr>
        <w:pStyle w:val="Corpodetexto"/>
        <w:spacing w:line="200" w:lineRule="atLeast"/>
        <w:rPr>
          <w:color w:val="auto"/>
          <w:szCs w:val="22"/>
        </w:rPr>
      </w:pPr>
      <w:r w:rsidRPr="0057452C">
        <w:rPr>
          <w:color w:val="auto"/>
          <w:szCs w:val="22"/>
        </w:rPr>
        <w:t xml:space="preserve">12 – Razões de interesse público, de alta relevância e amplo conhecimento, </w:t>
      </w:r>
      <w:proofErr w:type="gramStart"/>
      <w:r w:rsidRPr="0057452C">
        <w:rPr>
          <w:color w:val="auto"/>
          <w:szCs w:val="22"/>
        </w:rPr>
        <w:t>justificadas e determinadas</w:t>
      </w:r>
      <w:proofErr w:type="gramEnd"/>
      <w:r w:rsidRPr="0057452C">
        <w:rPr>
          <w:color w:val="auto"/>
          <w:szCs w:val="22"/>
        </w:rPr>
        <w:t xml:space="preserve"> pela máxima autoridade da esfera administrativa a que está subordinado o contratante e exaradas no processo administrativo a que se refere o contrato;</w:t>
      </w:r>
    </w:p>
    <w:p w:rsidR="0057452C" w:rsidRPr="0057452C" w:rsidRDefault="0057452C" w:rsidP="0057452C">
      <w:pPr>
        <w:pStyle w:val="Corpodetexto"/>
        <w:spacing w:line="200" w:lineRule="atLeast"/>
        <w:rPr>
          <w:color w:val="auto"/>
          <w:szCs w:val="22"/>
        </w:rPr>
      </w:pPr>
      <w:r w:rsidRPr="0057452C">
        <w:rPr>
          <w:color w:val="auto"/>
          <w:szCs w:val="22"/>
        </w:rPr>
        <w:t>13 – A ocorrência de caso fortuito ou de força maior, regularmente comprovada, impeditiva da execução do contrato.</w:t>
      </w:r>
    </w:p>
    <w:p w:rsidR="0057452C" w:rsidRPr="0057452C" w:rsidRDefault="0057452C" w:rsidP="0057452C">
      <w:pPr>
        <w:pStyle w:val="Corpodetexto"/>
        <w:spacing w:line="200" w:lineRule="atLeast"/>
        <w:rPr>
          <w:color w:val="auto"/>
          <w:szCs w:val="22"/>
        </w:rPr>
      </w:pPr>
      <w:r>
        <w:rPr>
          <w:b/>
          <w:color w:val="auto"/>
          <w:szCs w:val="22"/>
        </w:rPr>
        <w:t>Parágrafo Oitavo</w:t>
      </w:r>
      <w:r w:rsidRPr="0057452C">
        <w:rPr>
          <w:color w:val="auto"/>
          <w:szCs w:val="22"/>
        </w:rPr>
        <w:t xml:space="preserve"> – A rescisão amigável se dará mediante comum acordo entre a Administração e a CONTRATADA, reduzida a termo no processo de licitação.</w:t>
      </w:r>
    </w:p>
    <w:p w:rsidR="00FE46C5" w:rsidRDefault="0057452C" w:rsidP="0057452C">
      <w:pPr>
        <w:pStyle w:val="Corpodetexto"/>
        <w:spacing w:line="200" w:lineRule="atLeast"/>
        <w:rPr>
          <w:color w:val="auto"/>
          <w:szCs w:val="22"/>
        </w:rPr>
      </w:pPr>
      <w:r>
        <w:rPr>
          <w:b/>
          <w:color w:val="auto"/>
          <w:szCs w:val="22"/>
        </w:rPr>
        <w:lastRenderedPageBreak/>
        <w:t>Parágrafo Nono</w:t>
      </w:r>
      <w:r w:rsidRPr="0057452C">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57452C" w:rsidRDefault="0057452C" w:rsidP="0057452C">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Pr="00280327" w:rsidRDefault="00895ABF" w:rsidP="00895ABF">
      <w:pPr>
        <w:pStyle w:val="Corpodetexto"/>
        <w:spacing w:line="200" w:lineRule="atLeast"/>
        <w:jc w:val="center"/>
        <w:rPr>
          <w:color w:val="auto"/>
          <w:szCs w:val="22"/>
        </w:rPr>
      </w:pPr>
    </w:p>
    <w:p w:rsidR="00895ABF" w:rsidRDefault="00895ABF" w:rsidP="00895ABF">
      <w:pPr>
        <w:pStyle w:val="Corpodetexto"/>
        <w:spacing w:line="200" w:lineRule="atLeast"/>
        <w:jc w:val="center"/>
        <w:rPr>
          <w:b/>
          <w:bCs/>
          <w:color w:val="auto"/>
          <w:szCs w:val="22"/>
        </w:rPr>
      </w:pPr>
    </w:p>
    <w:p w:rsidR="0057452C" w:rsidRDefault="0057452C" w:rsidP="00895ABF">
      <w:pPr>
        <w:pStyle w:val="Corpodetexto"/>
        <w:spacing w:line="200" w:lineRule="atLeast"/>
        <w:jc w:val="center"/>
        <w:rPr>
          <w:b/>
          <w:bCs/>
          <w:color w:val="auto"/>
          <w:szCs w:val="22"/>
        </w:rPr>
      </w:pPr>
    </w:p>
    <w:p w:rsidR="0057452C" w:rsidRPr="00280327" w:rsidRDefault="0057452C" w:rsidP="00895ABF">
      <w:pPr>
        <w:pStyle w:val="Corpodetexto"/>
        <w:spacing w:line="200" w:lineRule="atLeast"/>
        <w:jc w:val="center"/>
        <w:rPr>
          <w:b/>
          <w:bCs/>
          <w:color w:val="auto"/>
          <w:szCs w:val="22"/>
        </w:rPr>
        <w:sectPr w:rsidR="0057452C" w:rsidRPr="00280327" w:rsidSect="00280327">
          <w:headerReference w:type="default" r:id="rId9"/>
          <w:footerReference w:type="default" r:id="rId10"/>
          <w:pgSz w:w="11906" w:h="16838"/>
          <w:pgMar w:top="1417" w:right="1274" w:bottom="1417" w:left="1418" w:header="708" w:footer="708" w:gutter="0"/>
          <w:cols w:space="708"/>
          <w:docGrid w:linePitch="360"/>
        </w:sectPr>
      </w:pPr>
      <w:bookmarkStart w:id="3" w:name="_GoBack"/>
      <w:bookmarkEnd w:id="3"/>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49362005"/>
          <w:placeholder>
            <w:docPart w:val="7AB45FF331264D5F8FB75D7F201D51C2"/>
          </w:placeholder>
          <w:showingPlcHdr/>
        </w:sdtPr>
        <w:sdtContent>
          <w:r w:rsidR="005E0FF6" w:rsidRPr="005E0FF6">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424" w:rsidRDefault="00173424" w:rsidP="00EE60F6">
      <w:r>
        <w:separator/>
      </w:r>
    </w:p>
  </w:endnote>
  <w:endnote w:type="continuationSeparator" w:id="0">
    <w:p w:rsidR="00173424" w:rsidRDefault="0017342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Content>
      <w:p w:rsidR="00173424" w:rsidRDefault="00173424">
        <w:pPr>
          <w:pStyle w:val="Rodap"/>
          <w:jc w:val="right"/>
        </w:pPr>
        <w:r>
          <w:fldChar w:fldCharType="begin"/>
        </w:r>
        <w:r>
          <w:instrText>PAGE   \* MERGEFORMAT</w:instrText>
        </w:r>
        <w:r>
          <w:fldChar w:fldCharType="separate"/>
        </w:r>
        <w:r w:rsidR="005E0FF6">
          <w:rPr>
            <w:noProof/>
          </w:rPr>
          <w:t>10</w:t>
        </w:r>
        <w:r>
          <w:fldChar w:fldCharType="end"/>
        </w:r>
      </w:p>
    </w:sdtContent>
  </w:sdt>
  <w:p w:rsidR="00173424" w:rsidRDefault="00173424">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173424" w:rsidRDefault="00173424">
        <w:pPr>
          <w:pStyle w:val="Rodap"/>
          <w:jc w:val="right"/>
        </w:pPr>
        <w:r>
          <w:fldChar w:fldCharType="begin"/>
        </w:r>
        <w:r>
          <w:instrText>PAGE   \* MERGEFORMAT</w:instrText>
        </w:r>
        <w:r>
          <w:fldChar w:fldCharType="separate"/>
        </w:r>
        <w:r>
          <w:rPr>
            <w:noProof/>
          </w:rPr>
          <w:t>10</w:t>
        </w:r>
        <w:r>
          <w:fldChar w:fldCharType="end"/>
        </w:r>
      </w:p>
    </w:sdtContent>
  </w:sdt>
  <w:p w:rsidR="00173424" w:rsidRDefault="0017342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424" w:rsidRDefault="00173424" w:rsidP="00EE60F6">
      <w:r>
        <w:separator/>
      </w:r>
    </w:p>
  </w:footnote>
  <w:footnote w:type="continuationSeparator" w:id="0">
    <w:p w:rsidR="00173424" w:rsidRDefault="0017342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424" w:rsidRPr="00D626E7" w:rsidRDefault="00173424"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649995FF" wp14:editId="731C507E">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3424" w:rsidRDefault="00173424" w:rsidP="00860FB8">
                          <w:pPr>
                            <w:jc w:val="center"/>
                          </w:pPr>
                          <w:r>
                            <w:t>Página:</w:t>
                          </w:r>
                        </w:p>
                        <w:p w:rsidR="00173424" w:rsidRDefault="00173424" w:rsidP="00860FB8">
                          <w:pPr>
                            <w:jc w:val="center"/>
                          </w:pPr>
                          <w:r>
                            <w:t>_______</w:t>
                          </w:r>
                        </w:p>
                        <w:p w:rsidR="00173424" w:rsidRDefault="00173424"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173424" w:rsidRDefault="00173424" w:rsidP="00860FB8">
                    <w:pPr>
                      <w:jc w:val="center"/>
                    </w:pPr>
                    <w:r>
                      <w:t>Página:</w:t>
                    </w:r>
                  </w:p>
                  <w:p w:rsidR="00173424" w:rsidRDefault="00173424" w:rsidP="00860FB8">
                    <w:pPr>
                      <w:jc w:val="center"/>
                    </w:pPr>
                    <w:r>
                      <w:t>_______</w:t>
                    </w:r>
                  </w:p>
                  <w:p w:rsidR="00173424" w:rsidRDefault="00173424" w:rsidP="00860FB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3376484"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173424" w:rsidRDefault="00173424"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424" w:rsidRPr="00D626E7" w:rsidRDefault="00173424"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3424" w:rsidRDefault="00173424" w:rsidP="006B621E">
                          <w:pPr>
                            <w:jc w:val="center"/>
                          </w:pPr>
                          <w:r>
                            <w:t>Página:</w:t>
                          </w:r>
                        </w:p>
                        <w:p w:rsidR="00173424" w:rsidRDefault="00173424" w:rsidP="006B621E">
                          <w:pPr>
                            <w:jc w:val="center"/>
                          </w:pPr>
                          <w:r>
                            <w:t>_______</w:t>
                          </w:r>
                        </w:p>
                        <w:p w:rsidR="00173424" w:rsidRDefault="00173424"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173424" w:rsidRDefault="00173424" w:rsidP="006B621E">
                    <w:pPr>
                      <w:jc w:val="center"/>
                    </w:pPr>
                    <w:r>
                      <w:t>Página:</w:t>
                    </w:r>
                  </w:p>
                  <w:p w:rsidR="00173424" w:rsidRDefault="00173424" w:rsidP="006B621E">
                    <w:pPr>
                      <w:jc w:val="center"/>
                    </w:pPr>
                    <w:r>
                      <w:t>_______</w:t>
                    </w:r>
                  </w:p>
                  <w:p w:rsidR="00173424" w:rsidRDefault="00173424" w:rsidP="006B621E">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3376485"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173424" w:rsidRPr="00D626E7" w:rsidRDefault="00173424"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173424" w:rsidRDefault="00173424">
    <w:pPr>
      <w:pStyle w:val="Cabealho"/>
    </w:pPr>
  </w:p>
  <w:p w:rsidR="00173424" w:rsidRDefault="0017342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07683"/>
    <w:rsid w:val="00123C04"/>
    <w:rsid w:val="00142BD1"/>
    <w:rsid w:val="00173424"/>
    <w:rsid w:val="00175DA6"/>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02E4F"/>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4CC3"/>
    <w:rsid w:val="004C6AF1"/>
    <w:rsid w:val="004D7004"/>
    <w:rsid w:val="004E40CF"/>
    <w:rsid w:val="004F362A"/>
    <w:rsid w:val="00517250"/>
    <w:rsid w:val="00530CEC"/>
    <w:rsid w:val="00543ED1"/>
    <w:rsid w:val="0057452C"/>
    <w:rsid w:val="0058121E"/>
    <w:rsid w:val="0058585E"/>
    <w:rsid w:val="005945E6"/>
    <w:rsid w:val="005A0BFA"/>
    <w:rsid w:val="005A3ADF"/>
    <w:rsid w:val="005C6BF0"/>
    <w:rsid w:val="005D2775"/>
    <w:rsid w:val="005D3A7F"/>
    <w:rsid w:val="005E0FF6"/>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70D"/>
    <w:rsid w:val="00837C7B"/>
    <w:rsid w:val="00846FB2"/>
    <w:rsid w:val="00860FB8"/>
    <w:rsid w:val="00871B04"/>
    <w:rsid w:val="008829E3"/>
    <w:rsid w:val="008942FB"/>
    <w:rsid w:val="00895ABF"/>
    <w:rsid w:val="00897BA8"/>
    <w:rsid w:val="008A6858"/>
    <w:rsid w:val="008D47B9"/>
    <w:rsid w:val="008E5F33"/>
    <w:rsid w:val="00905FFB"/>
    <w:rsid w:val="00924627"/>
    <w:rsid w:val="009323C5"/>
    <w:rsid w:val="00940A7C"/>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C2AD3"/>
    <w:rsid w:val="00AF07CC"/>
    <w:rsid w:val="00AF5A0E"/>
    <w:rsid w:val="00B0772F"/>
    <w:rsid w:val="00B24F3C"/>
    <w:rsid w:val="00B53BD8"/>
    <w:rsid w:val="00B83B46"/>
    <w:rsid w:val="00B91175"/>
    <w:rsid w:val="00BB0AE6"/>
    <w:rsid w:val="00BB4BBB"/>
    <w:rsid w:val="00BD73EA"/>
    <w:rsid w:val="00BE1136"/>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77A8C"/>
    <w:rsid w:val="00DA2F90"/>
    <w:rsid w:val="00DB1846"/>
    <w:rsid w:val="00DB7A0B"/>
    <w:rsid w:val="00DB7AD4"/>
    <w:rsid w:val="00DC027D"/>
    <w:rsid w:val="00DC539F"/>
    <w:rsid w:val="00DD357E"/>
    <w:rsid w:val="00DD5A4E"/>
    <w:rsid w:val="00DF4B49"/>
    <w:rsid w:val="00E22A83"/>
    <w:rsid w:val="00E46B07"/>
    <w:rsid w:val="00E67D16"/>
    <w:rsid w:val="00E92C2F"/>
    <w:rsid w:val="00ED6189"/>
    <w:rsid w:val="00EE60F6"/>
    <w:rsid w:val="00EF4706"/>
    <w:rsid w:val="00EF47CC"/>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63ED5C49E1A54BDF9A2CAA9E5E5B5BD9"/>
        <w:category>
          <w:name w:val="Geral"/>
          <w:gallery w:val="placeholder"/>
        </w:category>
        <w:types>
          <w:type w:val="bbPlcHdr"/>
        </w:types>
        <w:behaviors>
          <w:behavior w:val="content"/>
        </w:behaviors>
        <w:guid w:val="{91849CFA-6CC6-475A-9097-B637BAEDD38E}"/>
      </w:docPartPr>
      <w:docPartBody>
        <w:p w:rsidR="00000000" w:rsidRDefault="0067050B" w:rsidP="0067050B">
          <w:pPr>
            <w:pStyle w:val="63ED5C49E1A54BDF9A2CAA9E5E5B5BD9"/>
          </w:pPr>
          <w:r>
            <w:rPr>
              <w:rStyle w:val="TextodoEspaoReservado"/>
              <w:color w:val="C00000"/>
            </w:rPr>
            <w:t>ADICIONAR NOME DA EMPRESA</w:t>
          </w:r>
        </w:p>
      </w:docPartBody>
    </w:docPart>
    <w:docPart>
      <w:docPartPr>
        <w:name w:val="63D4EE25F09A4A5DBBB93806D4E4A7F9"/>
        <w:category>
          <w:name w:val="Geral"/>
          <w:gallery w:val="placeholder"/>
        </w:category>
        <w:types>
          <w:type w:val="bbPlcHdr"/>
        </w:types>
        <w:behaviors>
          <w:behavior w:val="content"/>
        </w:behaviors>
        <w:guid w:val="{D42960E5-8E95-4BD0-9565-A6125F26755E}"/>
      </w:docPartPr>
      <w:docPartBody>
        <w:p w:rsidR="00000000" w:rsidRDefault="0067050B" w:rsidP="0067050B">
          <w:pPr>
            <w:pStyle w:val="63D4EE25F09A4A5DBBB93806D4E4A7F9"/>
          </w:pPr>
          <w:r w:rsidRPr="005E3187">
            <w:rPr>
              <w:rStyle w:val="TextodoEspaoReservado"/>
              <w:rFonts w:ascii="Arial Narrow" w:hAnsi="Arial Narrow"/>
              <w:color w:val="C00000"/>
            </w:rPr>
            <w:t>escolher modalidade</w:t>
          </w:r>
        </w:p>
      </w:docPartBody>
    </w:docPart>
    <w:docPart>
      <w:docPartPr>
        <w:name w:val="2B115E9176F04EA4B5448EBC610B1759"/>
        <w:category>
          <w:name w:val="Geral"/>
          <w:gallery w:val="placeholder"/>
        </w:category>
        <w:types>
          <w:type w:val="bbPlcHdr"/>
        </w:types>
        <w:behaviors>
          <w:behavior w:val="content"/>
        </w:behaviors>
        <w:guid w:val="{1E25C043-D65D-49BB-A9FF-19D888F2B390}"/>
      </w:docPartPr>
      <w:docPartBody>
        <w:p w:rsidR="00000000" w:rsidRDefault="0067050B" w:rsidP="0067050B">
          <w:pPr>
            <w:pStyle w:val="2B115E9176F04EA4B5448EBC610B1759"/>
          </w:pPr>
          <w:r w:rsidRPr="005E3187">
            <w:rPr>
              <w:rStyle w:val="TextodoEspaoReservado"/>
              <w:color w:val="C00000"/>
            </w:rPr>
            <w:t>..../ano</w:t>
          </w:r>
        </w:p>
      </w:docPartBody>
    </w:docPart>
    <w:docPart>
      <w:docPartPr>
        <w:name w:val="10001D1C0ADA4C0494DFFA5F87A66A63"/>
        <w:category>
          <w:name w:val="Geral"/>
          <w:gallery w:val="placeholder"/>
        </w:category>
        <w:types>
          <w:type w:val="bbPlcHdr"/>
        </w:types>
        <w:behaviors>
          <w:behavior w:val="content"/>
        </w:behaviors>
        <w:guid w:val="{8350A585-5701-4C25-8CE8-F7392AE45127}"/>
      </w:docPartPr>
      <w:docPartBody>
        <w:p w:rsidR="00000000" w:rsidRDefault="0067050B" w:rsidP="0067050B">
          <w:pPr>
            <w:pStyle w:val="10001D1C0ADA4C0494DFFA5F87A66A63"/>
          </w:pPr>
          <w:r w:rsidRPr="005E3187">
            <w:rPr>
              <w:rStyle w:val="TextodoEspaoReservado"/>
              <w:rFonts w:ascii="Arial Narrow" w:hAnsi="Arial Narrow"/>
              <w:color w:val="C00000"/>
            </w:rPr>
            <w:t>escolher modalidade</w:t>
          </w:r>
        </w:p>
      </w:docPartBody>
    </w:docPart>
    <w:docPart>
      <w:docPartPr>
        <w:name w:val="4812BD66BA544744BD688BADA901D4E8"/>
        <w:category>
          <w:name w:val="Geral"/>
          <w:gallery w:val="placeholder"/>
        </w:category>
        <w:types>
          <w:type w:val="bbPlcHdr"/>
        </w:types>
        <w:behaviors>
          <w:behavior w:val="content"/>
        </w:behaviors>
        <w:guid w:val="{BFF05A62-3B82-4DE2-8609-585F78874E81}"/>
      </w:docPartPr>
      <w:docPartBody>
        <w:p w:rsidR="00000000" w:rsidRDefault="0067050B" w:rsidP="0067050B">
          <w:pPr>
            <w:pStyle w:val="4812BD66BA544744BD688BADA901D4E8"/>
          </w:pPr>
          <w:r w:rsidRPr="005E3187">
            <w:rPr>
              <w:rStyle w:val="TextodoEspaoReservado"/>
              <w:color w:val="C00000"/>
            </w:rPr>
            <w:t>..../ano</w:t>
          </w:r>
        </w:p>
      </w:docPartBody>
    </w:docPart>
    <w:docPart>
      <w:docPartPr>
        <w:name w:val="7AB45FF331264D5F8FB75D7F201D51C2"/>
        <w:category>
          <w:name w:val="Geral"/>
          <w:gallery w:val="placeholder"/>
        </w:category>
        <w:types>
          <w:type w:val="bbPlcHdr"/>
        </w:types>
        <w:behaviors>
          <w:behavior w:val="content"/>
        </w:behaviors>
        <w:guid w:val="{1468BD06-761C-47BF-B1E7-E1FC225E6D82}"/>
      </w:docPartPr>
      <w:docPartBody>
        <w:p w:rsidR="00000000" w:rsidRDefault="0067050B" w:rsidP="0067050B">
          <w:pPr>
            <w:pStyle w:val="7AB45FF331264D5F8FB75D7F201D51C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128D9"/>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97557"/>
    <w:rsid w:val="004A0E28"/>
    <w:rsid w:val="004B44C5"/>
    <w:rsid w:val="004E4A3A"/>
    <w:rsid w:val="004F1030"/>
    <w:rsid w:val="00516660"/>
    <w:rsid w:val="00516BBD"/>
    <w:rsid w:val="00547929"/>
    <w:rsid w:val="00570FB1"/>
    <w:rsid w:val="005D12D6"/>
    <w:rsid w:val="005F2C11"/>
    <w:rsid w:val="00631B33"/>
    <w:rsid w:val="00666D2C"/>
    <w:rsid w:val="0067050B"/>
    <w:rsid w:val="00712AC7"/>
    <w:rsid w:val="00784A88"/>
    <w:rsid w:val="0079399F"/>
    <w:rsid w:val="007A4A43"/>
    <w:rsid w:val="00857BAD"/>
    <w:rsid w:val="00892847"/>
    <w:rsid w:val="009107B3"/>
    <w:rsid w:val="009A4347"/>
    <w:rsid w:val="009B6CF1"/>
    <w:rsid w:val="00A17E8D"/>
    <w:rsid w:val="00A85898"/>
    <w:rsid w:val="00A868BD"/>
    <w:rsid w:val="00A95CA2"/>
    <w:rsid w:val="00AA3037"/>
    <w:rsid w:val="00AD15F7"/>
    <w:rsid w:val="00AF5F19"/>
    <w:rsid w:val="00B1574A"/>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7050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C1A27C8BE3D44489928E443851DBA86">
    <w:name w:val="9C1A27C8BE3D44489928E443851DBA86"/>
    <w:rsid w:val="000128D9"/>
  </w:style>
  <w:style w:type="paragraph" w:customStyle="1" w:styleId="0427B6A21076413F99F8E00164211282">
    <w:name w:val="0427B6A21076413F99F8E00164211282"/>
    <w:rsid w:val="000128D9"/>
  </w:style>
  <w:style w:type="paragraph" w:customStyle="1" w:styleId="AFD2F3EF4BF443D4BE38453117CB80EF">
    <w:name w:val="AFD2F3EF4BF443D4BE38453117CB80EF"/>
    <w:rsid w:val="000128D9"/>
  </w:style>
  <w:style w:type="paragraph" w:customStyle="1" w:styleId="30FDBEC661B8482FB537D7B5D038A48B">
    <w:name w:val="30FDBEC661B8482FB537D7B5D038A48B"/>
    <w:rsid w:val="000128D9"/>
  </w:style>
  <w:style w:type="paragraph" w:customStyle="1" w:styleId="91D56D99F8F24D8C976793304C577A73">
    <w:name w:val="91D56D99F8F24D8C976793304C577A73"/>
    <w:rsid w:val="000128D9"/>
  </w:style>
  <w:style w:type="paragraph" w:customStyle="1" w:styleId="C2AF31E2981241B488E8D8596A7FAF03">
    <w:name w:val="C2AF31E2981241B488E8D8596A7FAF03"/>
    <w:rsid w:val="000128D9"/>
  </w:style>
  <w:style w:type="paragraph" w:customStyle="1" w:styleId="BB86225C19EA434B962A62283E151710">
    <w:name w:val="BB86225C19EA434B962A62283E151710"/>
    <w:rsid w:val="000128D9"/>
  </w:style>
  <w:style w:type="paragraph" w:customStyle="1" w:styleId="836644397CFC479D87E1BDC7EF0DA4A4">
    <w:name w:val="836644397CFC479D87E1BDC7EF0DA4A4"/>
    <w:rsid w:val="000128D9"/>
  </w:style>
  <w:style w:type="paragraph" w:customStyle="1" w:styleId="78CC86DC09ED49DA91D2FB13510169BE">
    <w:name w:val="78CC86DC09ED49DA91D2FB13510169BE"/>
    <w:rsid w:val="000128D9"/>
  </w:style>
  <w:style w:type="paragraph" w:customStyle="1" w:styleId="6FE150D847DB45BA81A76672DF506BAA">
    <w:name w:val="6FE150D847DB45BA81A76672DF506BAA"/>
    <w:rsid w:val="000128D9"/>
  </w:style>
  <w:style w:type="paragraph" w:customStyle="1" w:styleId="8FC02F6C7DBA41809F9F12140FC8FA12">
    <w:name w:val="8FC02F6C7DBA41809F9F12140FC8FA12"/>
    <w:rsid w:val="000128D9"/>
  </w:style>
  <w:style w:type="paragraph" w:customStyle="1" w:styleId="E3A9915E1D434D2A9AEA1CFB6C6711F3">
    <w:name w:val="E3A9915E1D434D2A9AEA1CFB6C6711F3"/>
    <w:rsid w:val="000128D9"/>
  </w:style>
  <w:style w:type="paragraph" w:customStyle="1" w:styleId="F255264A635D47E4A7FC86A6E4CCF35B">
    <w:name w:val="F255264A635D47E4A7FC86A6E4CCF35B"/>
    <w:rsid w:val="000128D9"/>
  </w:style>
  <w:style w:type="paragraph" w:customStyle="1" w:styleId="9BE36C4BA7D74F0ABB8AD72AF7719872">
    <w:name w:val="9BE36C4BA7D74F0ABB8AD72AF7719872"/>
    <w:rsid w:val="000128D9"/>
  </w:style>
  <w:style w:type="paragraph" w:customStyle="1" w:styleId="8337A5896D764779A1F2CDAD7ED2C5B8">
    <w:name w:val="8337A5896D764779A1F2CDAD7ED2C5B8"/>
    <w:rsid w:val="000128D9"/>
  </w:style>
  <w:style w:type="paragraph" w:customStyle="1" w:styleId="4F78152759FF4E688A5962632D1BBD5B">
    <w:name w:val="4F78152759FF4E688A5962632D1BBD5B"/>
    <w:rsid w:val="000128D9"/>
  </w:style>
  <w:style w:type="paragraph" w:customStyle="1" w:styleId="06F20A89070342B3AAF00CC880A8261F">
    <w:name w:val="06F20A89070342B3AAF00CC880A8261F"/>
    <w:rsid w:val="000128D9"/>
  </w:style>
  <w:style w:type="paragraph" w:customStyle="1" w:styleId="3A5A9D64DF694A4983BDB4D57AFDDAB4">
    <w:name w:val="3A5A9D64DF694A4983BDB4D57AFDDAB4"/>
    <w:rsid w:val="000128D9"/>
  </w:style>
  <w:style w:type="paragraph" w:customStyle="1" w:styleId="9B99A281509649FDA31801744DFB9FE6">
    <w:name w:val="9B99A281509649FDA31801744DFB9FE6"/>
    <w:rsid w:val="0067050B"/>
  </w:style>
  <w:style w:type="paragraph" w:customStyle="1" w:styleId="D9E3546B004544C09769A898A4E8FE6A">
    <w:name w:val="D9E3546B004544C09769A898A4E8FE6A"/>
    <w:rsid w:val="0067050B"/>
  </w:style>
  <w:style w:type="paragraph" w:customStyle="1" w:styleId="1ADDEAF0F5544806A57E763B7018DD9F">
    <w:name w:val="1ADDEAF0F5544806A57E763B7018DD9F"/>
    <w:rsid w:val="0067050B"/>
  </w:style>
  <w:style w:type="paragraph" w:customStyle="1" w:styleId="070A57F79BD9450C9A5159B649ADB6AC">
    <w:name w:val="070A57F79BD9450C9A5159B649ADB6AC"/>
    <w:rsid w:val="0067050B"/>
  </w:style>
  <w:style w:type="paragraph" w:customStyle="1" w:styleId="73538F89C7CE4622A5B49ACB06A09FDF">
    <w:name w:val="73538F89C7CE4622A5B49ACB06A09FDF"/>
    <w:rsid w:val="0067050B"/>
  </w:style>
  <w:style w:type="paragraph" w:customStyle="1" w:styleId="A3A5EA70A2B446328D49A2081A395AB5">
    <w:name w:val="A3A5EA70A2B446328D49A2081A395AB5"/>
    <w:rsid w:val="0067050B"/>
  </w:style>
  <w:style w:type="paragraph" w:customStyle="1" w:styleId="3E3E8697685C48C3BD427463772AD621">
    <w:name w:val="3E3E8697685C48C3BD427463772AD621"/>
    <w:rsid w:val="0067050B"/>
  </w:style>
  <w:style w:type="paragraph" w:customStyle="1" w:styleId="A1933EAF3E6A4097AA7630E5C89467BD">
    <w:name w:val="A1933EAF3E6A4097AA7630E5C89467BD"/>
    <w:rsid w:val="0067050B"/>
  </w:style>
  <w:style w:type="paragraph" w:customStyle="1" w:styleId="264371A6F0C94FD99E225E6ED54A16A5">
    <w:name w:val="264371A6F0C94FD99E225E6ED54A16A5"/>
    <w:rsid w:val="0067050B"/>
  </w:style>
  <w:style w:type="paragraph" w:customStyle="1" w:styleId="4FCF74A050AB471B8AB1E34E75E4E598">
    <w:name w:val="4FCF74A050AB471B8AB1E34E75E4E598"/>
    <w:rsid w:val="0067050B"/>
  </w:style>
  <w:style w:type="paragraph" w:customStyle="1" w:styleId="5FF061ED900A42AE957076E05A126559">
    <w:name w:val="5FF061ED900A42AE957076E05A126559"/>
    <w:rsid w:val="0067050B"/>
  </w:style>
  <w:style w:type="paragraph" w:customStyle="1" w:styleId="10188003D54E4CCAAF756F5E992A1C6F">
    <w:name w:val="10188003D54E4CCAAF756F5E992A1C6F"/>
    <w:rsid w:val="0067050B"/>
  </w:style>
  <w:style w:type="paragraph" w:customStyle="1" w:styleId="63ED5C49E1A54BDF9A2CAA9E5E5B5BD9">
    <w:name w:val="63ED5C49E1A54BDF9A2CAA9E5E5B5BD9"/>
    <w:rsid w:val="0067050B"/>
  </w:style>
  <w:style w:type="paragraph" w:customStyle="1" w:styleId="63D4EE25F09A4A5DBBB93806D4E4A7F9">
    <w:name w:val="63D4EE25F09A4A5DBBB93806D4E4A7F9"/>
    <w:rsid w:val="0067050B"/>
  </w:style>
  <w:style w:type="paragraph" w:customStyle="1" w:styleId="2B115E9176F04EA4B5448EBC610B1759">
    <w:name w:val="2B115E9176F04EA4B5448EBC610B1759"/>
    <w:rsid w:val="0067050B"/>
  </w:style>
  <w:style w:type="paragraph" w:customStyle="1" w:styleId="10001D1C0ADA4C0494DFFA5F87A66A63">
    <w:name w:val="10001D1C0ADA4C0494DFFA5F87A66A63"/>
    <w:rsid w:val="0067050B"/>
  </w:style>
  <w:style w:type="paragraph" w:customStyle="1" w:styleId="4812BD66BA544744BD688BADA901D4E8">
    <w:name w:val="4812BD66BA544744BD688BADA901D4E8"/>
    <w:rsid w:val="0067050B"/>
  </w:style>
  <w:style w:type="paragraph" w:customStyle="1" w:styleId="7AB45FF331264D5F8FB75D7F201D51C2">
    <w:name w:val="7AB45FF331264D5F8FB75D7F201D51C2"/>
    <w:rsid w:val="006705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7050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C1A27C8BE3D44489928E443851DBA86">
    <w:name w:val="9C1A27C8BE3D44489928E443851DBA86"/>
    <w:rsid w:val="000128D9"/>
  </w:style>
  <w:style w:type="paragraph" w:customStyle="1" w:styleId="0427B6A21076413F99F8E00164211282">
    <w:name w:val="0427B6A21076413F99F8E00164211282"/>
    <w:rsid w:val="000128D9"/>
  </w:style>
  <w:style w:type="paragraph" w:customStyle="1" w:styleId="AFD2F3EF4BF443D4BE38453117CB80EF">
    <w:name w:val="AFD2F3EF4BF443D4BE38453117CB80EF"/>
    <w:rsid w:val="000128D9"/>
  </w:style>
  <w:style w:type="paragraph" w:customStyle="1" w:styleId="30FDBEC661B8482FB537D7B5D038A48B">
    <w:name w:val="30FDBEC661B8482FB537D7B5D038A48B"/>
    <w:rsid w:val="000128D9"/>
  </w:style>
  <w:style w:type="paragraph" w:customStyle="1" w:styleId="91D56D99F8F24D8C976793304C577A73">
    <w:name w:val="91D56D99F8F24D8C976793304C577A73"/>
    <w:rsid w:val="000128D9"/>
  </w:style>
  <w:style w:type="paragraph" w:customStyle="1" w:styleId="C2AF31E2981241B488E8D8596A7FAF03">
    <w:name w:val="C2AF31E2981241B488E8D8596A7FAF03"/>
    <w:rsid w:val="000128D9"/>
  </w:style>
  <w:style w:type="paragraph" w:customStyle="1" w:styleId="BB86225C19EA434B962A62283E151710">
    <w:name w:val="BB86225C19EA434B962A62283E151710"/>
    <w:rsid w:val="000128D9"/>
  </w:style>
  <w:style w:type="paragraph" w:customStyle="1" w:styleId="836644397CFC479D87E1BDC7EF0DA4A4">
    <w:name w:val="836644397CFC479D87E1BDC7EF0DA4A4"/>
    <w:rsid w:val="000128D9"/>
  </w:style>
  <w:style w:type="paragraph" w:customStyle="1" w:styleId="78CC86DC09ED49DA91D2FB13510169BE">
    <w:name w:val="78CC86DC09ED49DA91D2FB13510169BE"/>
    <w:rsid w:val="000128D9"/>
  </w:style>
  <w:style w:type="paragraph" w:customStyle="1" w:styleId="6FE150D847DB45BA81A76672DF506BAA">
    <w:name w:val="6FE150D847DB45BA81A76672DF506BAA"/>
    <w:rsid w:val="000128D9"/>
  </w:style>
  <w:style w:type="paragraph" w:customStyle="1" w:styleId="8FC02F6C7DBA41809F9F12140FC8FA12">
    <w:name w:val="8FC02F6C7DBA41809F9F12140FC8FA12"/>
    <w:rsid w:val="000128D9"/>
  </w:style>
  <w:style w:type="paragraph" w:customStyle="1" w:styleId="E3A9915E1D434D2A9AEA1CFB6C6711F3">
    <w:name w:val="E3A9915E1D434D2A9AEA1CFB6C6711F3"/>
    <w:rsid w:val="000128D9"/>
  </w:style>
  <w:style w:type="paragraph" w:customStyle="1" w:styleId="F255264A635D47E4A7FC86A6E4CCF35B">
    <w:name w:val="F255264A635D47E4A7FC86A6E4CCF35B"/>
    <w:rsid w:val="000128D9"/>
  </w:style>
  <w:style w:type="paragraph" w:customStyle="1" w:styleId="9BE36C4BA7D74F0ABB8AD72AF7719872">
    <w:name w:val="9BE36C4BA7D74F0ABB8AD72AF7719872"/>
    <w:rsid w:val="000128D9"/>
  </w:style>
  <w:style w:type="paragraph" w:customStyle="1" w:styleId="8337A5896D764779A1F2CDAD7ED2C5B8">
    <w:name w:val="8337A5896D764779A1F2CDAD7ED2C5B8"/>
    <w:rsid w:val="000128D9"/>
  </w:style>
  <w:style w:type="paragraph" w:customStyle="1" w:styleId="4F78152759FF4E688A5962632D1BBD5B">
    <w:name w:val="4F78152759FF4E688A5962632D1BBD5B"/>
    <w:rsid w:val="000128D9"/>
  </w:style>
  <w:style w:type="paragraph" w:customStyle="1" w:styleId="06F20A89070342B3AAF00CC880A8261F">
    <w:name w:val="06F20A89070342B3AAF00CC880A8261F"/>
    <w:rsid w:val="000128D9"/>
  </w:style>
  <w:style w:type="paragraph" w:customStyle="1" w:styleId="3A5A9D64DF694A4983BDB4D57AFDDAB4">
    <w:name w:val="3A5A9D64DF694A4983BDB4D57AFDDAB4"/>
    <w:rsid w:val="000128D9"/>
  </w:style>
  <w:style w:type="paragraph" w:customStyle="1" w:styleId="9B99A281509649FDA31801744DFB9FE6">
    <w:name w:val="9B99A281509649FDA31801744DFB9FE6"/>
    <w:rsid w:val="0067050B"/>
  </w:style>
  <w:style w:type="paragraph" w:customStyle="1" w:styleId="D9E3546B004544C09769A898A4E8FE6A">
    <w:name w:val="D9E3546B004544C09769A898A4E8FE6A"/>
    <w:rsid w:val="0067050B"/>
  </w:style>
  <w:style w:type="paragraph" w:customStyle="1" w:styleId="1ADDEAF0F5544806A57E763B7018DD9F">
    <w:name w:val="1ADDEAF0F5544806A57E763B7018DD9F"/>
    <w:rsid w:val="0067050B"/>
  </w:style>
  <w:style w:type="paragraph" w:customStyle="1" w:styleId="070A57F79BD9450C9A5159B649ADB6AC">
    <w:name w:val="070A57F79BD9450C9A5159B649ADB6AC"/>
    <w:rsid w:val="0067050B"/>
  </w:style>
  <w:style w:type="paragraph" w:customStyle="1" w:styleId="73538F89C7CE4622A5B49ACB06A09FDF">
    <w:name w:val="73538F89C7CE4622A5B49ACB06A09FDF"/>
    <w:rsid w:val="0067050B"/>
  </w:style>
  <w:style w:type="paragraph" w:customStyle="1" w:styleId="A3A5EA70A2B446328D49A2081A395AB5">
    <w:name w:val="A3A5EA70A2B446328D49A2081A395AB5"/>
    <w:rsid w:val="0067050B"/>
  </w:style>
  <w:style w:type="paragraph" w:customStyle="1" w:styleId="3E3E8697685C48C3BD427463772AD621">
    <w:name w:val="3E3E8697685C48C3BD427463772AD621"/>
    <w:rsid w:val="0067050B"/>
  </w:style>
  <w:style w:type="paragraph" w:customStyle="1" w:styleId="A1933EAF3E6A4097AA7630E5C89467BD">
    <w:name w:val="A1933EAF3E6A4097AA7630E5C89467BD"/>
    <w:rsid w:val="0067050B"/>
  </w:style>
  <w:style w:type="paragraph" w:customStyle="1" w:styleId="264371A6F0C94FD99E225E6ED54A16A5">
    <w:name w:val="264371A6F0C94FD99E225E6ED54A16A5"/>
    <w:rsid w:val="0067050B"/>
  </w:style>
  <w:style w:type="paragraph" w:customStyle="1" w:styleId="4FCF74A050AB471B8AB1E34E75E4E598">
    <w:name w:val="4FCF74A050AB471B8AB1E34E75E4E598"/>
    <w:rsid w:val="0067050B"/>
  </w:style>
  <w:style w:type="paragraph" w:customStyle="1" w:styleId="5FF061ED900A42AE957076E05A126559">
    <w:name w:val="5FF061ED900A42AE957076E05A126559"/>
    <w:rsid w:val="0067050B"/>
  </w:style>
  <w:style w:type="paragraph" w:customStyle="1" w:styleId="10188003D54E4CCAAF756F5E992A1C6F">
    <w:name w:val="10188003D54E4CCAAF756F5E992A1C6F"/>
    <w:rsid w:val="0067050B"/>
  </w:style>
  <w:style w:type="paragraph" w:customStyle="1" w:styleId="63ED5C49E1A54BDF9A2CAA9E5E5B5BD9">
    <w:name w:val="63ED5C49E1A54BDF9A2CAA9E5E5B5BD9"/>
    <w:rsid w:val="0067050B"/>
  </w:style>
  <w:style w:type="paragraph" w:customStyle="1" w:styleId="63D4EE25F09A4A5DBBB93806D4E4A7F9">
    <w:name w:val="63D4EE25F09A4A5DBBB93806D4E4A7F9"/>
    <w:rsid w:val="0067050B"/>
  </w:style>
  <w:style w:type="paragraph" w:customStyle="1" w:styleId="2B115E9176F04EA4B5448EBC610B1759">
    <w:name w:val="2B115E9176F04EA4B5448EBC610B1759"/>
    <w:rsid w:val="0067050B"/>
  </w:style>
  <w:style w:type="paragraph" w:customStyle="1" w:styleId="10001D1C0ADA4C0494DFFA5F87A66A63">
    <w:name w:val="10001D1C0ADA4C0494DFFA5F87A66A63"/>
    <w:rsid w:val="0067050B"/>
  </w:style>
  <w:style w:type="paragraph" w:customStyle="1" w:styleId="4812BD66BA544744BD688BADA901D4E8">
    <w:name w:val="4812BD66BA544744BD688BADA901D4E8"/>
    <w:rsid w:val="0067050B"/>
  </w:style>
  <w:style w:type="paragraph" w:customStyle="1" w:styleId="7AB45FF331264D5F8FB75D7F201D51C2">
    <w:name w:val="7AB45FF331264D5F8FB75D7F201D51C2"/>
    <w:rsid w:val="00670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2124A-C9B7-48A7-AFE9-DFE6EFBC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5130</Words>
  <Characters>27705</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2022-08-30T17:37:00Z</dcterms:created>
  <dcterms:modified xsi:type="dcterms:W3CDTF">2022-08-30T17:55:00Z</dcterms:modified>
</cp:coreProperties>
</file>